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489C" w:rsidRPr="0025360F" w:rsidRDefault="00F1489C" w:rsidP="002B6A11">
      <w:pPr>
        <w:ind w:left="9800" w:hanging="2600"/>
      </w:pPr>
      <w:r w:rsidRPr="0025360F">
        <w:tab/>
      </w:r>
    </w:p>
    <w:p w:rsidR="00A901D6" w:rsidRDefault="00A901D6" w:rsidP="0025360F">
      <w:pPr>
        <w:tabs>
          <w:tab w:val="left" w:pos="1380"/>
        </w:tabs>
        <w:ind w:left="284"/>
        <w:rPr>
          <w:b/>
        </w:rPr>
      </w:pPr>
    </w:p>
    <w:p w:rsidR="00F1489C" w:rsidRPr="00F82CE3" w:rsidRDefault="00F1489C" w:rsidP="00E404E7">
      <w:pPr>
        <w:tabs>
          <w:tab w:val="left" w:pos="284"/>
        </w:tabs>
        <w:ind w:left="284"/>
        <w:rPr>
          <w:b/>
        </w:rPr>
      </w:pPr>
      <w:r w:rsidRPr="0025360F">
        <w:rPr>
          <w:b/>
        </w:rPr>
        <w:t xml:space="preserve">                                                                      </w:t>
      </w:r>
      <w:r w:rsidRPr="00F82CE3">
        <w:rPr>
          <w:b/>
        </w:rPr>
        <w:t>ТЕХНИЧЕСКОЕ ЗАДАНИЕ</w:t>
      </w:r>
    </w:p>
    <w:p w:rsidR="00F1489C" w:rsidRPr="00F82CE3" w:rsidRDefault="009B19D9" w:rsidP="00634347">
      <w:pPr>
        <w:tabs>
          <w:tab w:val="left" w:pos="284"/>
        </w:tabs>
        <w:jc w:val="center"/>
        <w:rPr>
          <w:b/>
        </w:rPr>
      </w:pPr>
      <w:r w:rsidRPr="00F82CE3">
        <w:rPr>
          <w:b/>
        </w:rPr>
        <w:t>на реализацию</w:t>
      </w:r>
      <w:r w:rsidR="008C15D4" w:rsidRPr="00F82CE3">
        <w:rPr>
          <w:b/>
        </w:rPr>
        <w:t xml:space="preserve"> </w:t>
      </w:r>
      <w:r w:rsidR="00F1489C" w:rsidRPr="00F82CE3">
        <w:rPr>
          <w:b/>
        </w:rPr>
        <w:t xml:space="preserve"> </w:t>
      </w:r>
      <w:r w:rsidR="00634347" w:rsidRPr="00F82CE3">
        <w:rPr>
          <w:b/>
        </w:rPr>
        <w:t>кофейного оборудования</w:t>
      </w:r>
    </w:p>
    <w:p w:rsidR="00634347" w:rsidRPr="00F82CE3" w:rsidRDefault="00634347" w:rsidP="00634347">
      <w:pPr>
        <w:tabs>
          <w:tab w:val="left" w:pos="284"/>
        </w:tabs>
        <w:jc w:val="center"/>
        <w:rPr>
          <w:b/>
        </w:rPr>
      </w:pPr>
    </w:p>
    <w:p w:rsidR="00634347" w:rsidRPr="00F82CE3" w:rsidRDefault="00634347" w:rsidP="00634347">
      <w:pPr>
        <w:tabs>
          <w:tab w:val="left" w:pos="284"/>
        </w:tabs>
        <w:jc w:val="center"/>
        <w:rPr>
          <w:b/>
        </w:rPr>
      </w:pPr>
    </w:p>
    <w:p w:rsidR="00634347" w:rsidRPr="00F82CE3" w:rsidRDefault="00634347" w:rsidP="00A116B7">
      <w:pPr>
        <w:tabs>
          <w:tab w:val="left" w:pos="284"/>
        </w:tabs>
        <w:spacing w:line="360" w:lineRule="auto"/>
        <w:rPr>
          <w:sz w:val="21"/>
          <w:szCs w:val="21"/>
        </w:rPr>
      </w:pPr>
      <w:r w:rsidRPr="00F82CE3">
        <w:rPr>
          <w:sz w:val="21"/>
          <w:szCs w:val="21"/>
        </w:rPr>
        <w:t>Организатор закупки: АО «РН-Москва» 117152, г. Москва, Загородное шоссе, д. 1.</w:t>
      </w:r>
    </w:p>
    <w:p w:rsidR="00634347" w:rsidRPr="00F82CE3" w:rsidRDefault="00634347" w:rsidP="00A116B7">
      <w:pPr>
        <w:pStyle w:val="aff0"/>
        <w:spacing w:after="0" w:line="360" w:lineRule="auto"/>
        <w:ind w:left="0"/>
        <w:rPr>
          <w:rFonts w:ascii="Times New Roman" w:hAnsi="Times New Roman"/>
          <w:sz w:val="21"/>
          <w:szCs w:val="21"/>
          <w:lang w:eastAsia="ar-SA"/>
        </w:rPr>
      </w:pPr>
      <w:r w:rsidRPr="00F82CE3">
        <w:rPr>
          <w:rFonts w:ascii="Times New Roman" w:hAnsi="Times New Roman"/>
          <w:sz w:val="21"/>
          <w:szCs w:val="21"/>
          <w:lang w:eastAsia="ar-SA"/>
        </w:rPr>
        <w:t>Заказчики:  АО «РН-Москва», АО «ПКЭК», АО «РН-Столица».</w:t>
      </w:r>
    </w:p>
    <w:p w:rsidR="00634347" w:rsidRPr="00F82CE3" w:rsidRDefault="00634347" w:rsidP="00A116B7">
      <w:pPr>
        <w:pStyle w:val="aff0"/>
        <w:spacing w:after="0" w:line="360" w:lineRule="auto"/>
        <w:ind w:left="0"/>
        <w:rPr>
          <w:rFonts w:ascii="Times New Roman" w:hAnsi="Times New Roman"/>
          <w:sz w:val="21"/>
          <w:szCs w:val="21"/>
          <w:lang w:eastAsia="ar-SA"/>
        </w:rPr>
      </w:pPr>
    </w:p>
    <w:p w:rsidR="00634347" w:rsidRPr="00F82CE3" w:rsidRDefault="00634347" w:rsidP="00A116B7">
      <w:pPr>
        <w:pStyle w:val="aff0"/>
        <w:spacing w:after="0" w:line="360" w:lineRule="auto"/>
        <w:ind w:left="0"/>
        <w:rPr>
          <w:rFonts w:ascii="Times New Roman" w:hAnsi="Times New Roman"/>
          <w:sz w:val="21"/>
          <w:szCs w:val="21"/>
          <w:lang w:eastAsia="ar-SA"/>
        </w:rPr>
      </w:pPr>
      <w:r w:rsidRPr="00F82CE3">
        <w:rPr>
          <w:rFonts w:ascii="Times New Roman" w:hAnsi="Times New Roman"/>
          <w:sz w:val="21"/>
          <w:szCs w:val="21"/>
          <w:lang w:eastAsia="ar-SA"/>
        </w:rPr>
        <w:t>Предмет закупки: Реализация  кофейного оборудования</w:t>
      </w:r>
      <w:r w:rsidR="002A55F9" w:rsidRPr="00F82CE3">
        <w:rPr>
          <w:rFonts w:ascii="Times New Roman" w:hAnsi="Times New Roman"/>
          <w:sz w:val="21"/>
          <w:szCs w:val="21"/>
          <w:lang w:eastAsia="ar-SA"/>
        </w:rPr>
        <w:t>.</w:t>
      </w:r>
    </w:p>
    <w:p w:rsidR="002A55F9" w:rsidRPr="00F82CE3" w:rsidRDefault="002A55F9" w:rsidP="00A116B7">
      <w:pPr>
        <w:spacing w:line="360" w:lineRule="auto"/>
        <w:rPr>
          <w:sz w:val="21"/>
          <w:szCs w:val="21"/>
        </w:rPr>
      </w:pPr>
      <w:r w:rsidRPr="00F82CE3">
        <w:rPr>
          <w:sz w:val="21"/>
          <w:szCs w:val="21"/>
        </w:rPr>
        <w:t>Адрес местонахождения оборудования: МО, г. Наро-Фоминск, ул. Московская, д.</w:t>
      </w:r>
      <w:r w:rsidR="00BF48FD" w:rsidRPr="00F82CE3">
        <w:rPr>
          <w:sz w:val="21"/>
          <w:szCs w:val="21"/>
        </w:rPr>
        <w:t xml:space="preserve"> </w:t>
      </w:r>
      <w:r w:rsidRPr="00F82CE3">
        <w:rPr>
          <w:sz w:val="21"/>
          <w:szCs w:val="21"/>
        </w:rPr>
        <w:t xml:space="preserve">3. </w:t>
      </w:r>
    </w:p>
    <w:p w:rsidR="00BF48FD" w:rsidRPr="00F82CE3" w:rsidRDefault="00BF48FD" w:rsidP="00A116B7">
      <w:pPr>
        <w:spacing w:line="360" w:lineRule="auto"/>
        <w:rPr>
          <w:sz w:val="21"/>
          <w:szCs w:val="21"/>
        </w:rPr>
      </w:pPr>
      <w:r w:rsidRPr="00F82CE3">
        <w:rPr>
          <w:sz w:val="21"/>
          <w:szCs w:val="21"/>
        </w:rPr>
        <w:t xml:space="preserve">По требованию участников </w:t>
      </w:r>
      <w:r w:rsidR="00BD3568" w:rsidRPr="00F82CE3">
        <w:rPr>
          <w:sz w:val="21"/>
          <w:szCs w:val="21"/>
        </w:rPr>
        <w:t>Организатор закупки готов предоставить доступ для осмотра оборудования.</w:t>
      </w:r>
    </w:p>
    <w:p w:rsidR="002A55F9" w:rsidRPr="00F82CE3" w:rsidRDefault="002A55F9" w:rsidP="00A116B7">
      <w:pPr>
        <w:spacing w:line="360" w:lineRule="auto"/>
        <w:rPr>
          <w:sz w:val="21"/>
          <w:szCs w:val="21"/>
        </w:rPr>
      </w:pPr>
      <w:r w:rsidRPr="00F82CE3">
        <w:rPr>
          <w:sz w:val="21"/>
          <w:szCs w:val="21"/>
        </w:rPr>
        <w:t>Условия оплаты: предоплата 100%.</w:t>
      </w:r>
    </w:p>
    <w:p w:rsidR="002A55F9" w:rsidRDefault="00A116B7" w:rsidP="00A116B7">
      <w:pPr>
        <w:spacing w:line="360" w:lineRule="auto"/>
        <w:rPr>
          <w:sz w:val="21"/>
          <w:szCs w:val="21"/>
        </w:rPr>
      </w:pPr>
      <w:r w:rsidRPr="00F82CE3">
        <w:rPr>
          <w:sz w:val="21"/>
          <w:szCs w:val="21"/>
        </w:rPr>
        <w:t>Условия поставки</w:t>
      </w:r>
      <w:r w:rsidR="002A55F9" w:rsidRPr="00F82CE3">
        <w:rPr>
          <w:sz w:val="21"/>
          <w:szCs w:val="21"/>
        </w:rPr>
        <w:t>:  в течение 1 (одного) рабочего дня с момента поступления предоплаты</w:t>
      </w:r>
      <w:r w:rsidR="00FD14BF" w:rsidRPr="00F82CE3">
        <w:rPr>
          <w:sz w:val="21"/>
          <w:szCs w:val="21"/>
        </w:rPr>
        <w:t xml:space="preserve"> (п</w:t>
      </w:r>
      <w:r w:rsidRPr="00F82CE3">
        <w:rPr>
          <w:sz w:val="21"/>
          <w:szCs w:val="21"/>
        </w:rPr>
        <w:t xml:space="preserve">огрузка, вывоз </w:t>
      </w:r>
      <w:r w:rsidR="00D75BA8" w:rsidRPr="00F82CE3">
        <w:rPr>
          <w:sz w:val="21"/>
          <w:szCs w:val="21"/>
        </w:rPr>
        <w:t>оборудования производится</w:t>
      </w:r>
      <w:r w:rsidRPr="00F82CE3">
        <w:rPr>
          <w:sz w:val="21"/>
          <w:szCs w:val="21"/>
        </w:rPr>
        <w:t xml:space="preserve"> за счет Покупателя</w:t>
      </w:r>
      <w:r w:rsidR="00FD14BF" w:rsidRPr="00F82CE3">
        <w:rPr>
          <w:sz w:val="21"/>
          <w:szCs w:val="21"/>
        </w:rPr>
        <w:t>)</w:t>
      </w:r>
      <w:r w:rsidRPr="00F82CE3">
        <w:rPr>
          <w:sz w:val="21"/>
          <w:szCs w:val="21"/>
        </w:rPr>
        <w:t>.</w:t>
      </w:r>
    </w:p>
    <w:p w:rsidR="00FD14BF" w:rsidRPr="00F82CE3" w:rsidRDefault="00FD14BF" w:rsidP="00A116B7">
      <w:pPr>
        <w:spacing w:line="360" w:lineRule="auto"/>
        <w:rPr>
          <w:sz w:val="21"/>
          <w:szCs w:val="21"/>
        </w:rPr>
      </w:pPr>
    </w:p>
    <w:p w:rsidR="00A116B7" w:rsidRPr="00F82CE3" w:rsidRDefault="00A116B7" w:rsidP="00A116B7">
      <w:pPr>
        <w:spacing w:line="360" w:lineRule="auto"/>
        <w:rPr>
          <w:sz w:val="21"/>
          <w:szCs w:val="21"/>
        </w:rPr>
      </w:pPr>
      <w:r w:rsidRPr="00F82CE3">
        <w:rPr>
          <w:b/>
          <w:sz w:val="21"/>
          <w:szCs w:val="21"/>
          <w:u w:val="single"/>
        </w:rPr>
        <w:t>Спецификация оборудования</w:t>
      </w:r>
      <w:r w:rsidR="00FD14BF" w:rsidRPr="00F82CE3">
        <w:rPr>
          <w:sz w:val="21"/>
          <w:szCs w:val="21"/>
        </w:rPr>
        <w:t>:</w:t>
      </w:r>
      <w:r w:rsidRPr="00F82CE3">
        <w:rPr>
          <w:sz w:val="21"/>
          <w:szCs w:val="21"/>
        </w:rPr>
        <w:t xml:space="preserve"> </w:t>
      </w:r>
    </w:p>
    <w:p w:rsidR="00FD14BF" w:rsidRPr="00F82CE3" w:rsidRDefault="00FD14BF" w:rsidP="00A116B7">
      <w:pPr>
        <w:spacing w:line="360" w:lineRule="auto"/>
        <w:rPr>
          <w:sz w:val="10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1274"/>
        <w:gridCol w:w="1837"/>
        <w:gridCol w:w="1281"/>
        <w:gridCol w:w="543"/>
        <w:gridCol w:w="576"/>
        <w:gridCol w:w="1059"/>
        <w:gridCol w:w="1083"/>
        <w:gridCol w:w="2657"/>
      </w:tblGrid>
      <w:tr w:rsidR="00AC0C1C" w:rsidRPr="00F82CE3" w:rsidTr="00F82CE3">
        <w:trPr>
          <w:trHeight w:val="1393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D14BF" w:rsidRPr="00F82CE3" w:rsidRDefault="00FD14BF" w:rsidP="004A18D9">
            <w:pPr>
              <w:suppressAutoHyphens w:val="0"/>
              <w:jc w:val="center"/>
              <w:rPr>
                <w:bCs/>
                <w:sz w:val="18"/>
                <w:szCs w:val="18"/>
                <w:lang w:eastAsia="ru-RU"/>
              </w:rPr>
            </w:pPr>
            <w:r w:rsidRPr="00F82CE3">
              <w:rPr>
                <w:bCs/>
                <w:sz w:val="18"/>
                <w:szCs w:val="18"/>
                <w:lang w:eastAsia="ru-RU"/>
              </w:rPr>
              <w:t xml:space="preserve">№ </w:t>
            </w:r>
            <w:r w:rsidR="004A18D9">
              <w:rPr>
                <w:bCs/>
                <w:sz w:val="18"/>
                <w:szCs w:val="18"/>
                <w:lang w:eastAsia="ru-RU"/>
              </w:rPr>
              <w:t>лота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D14BF" w:rsidRPr="00F82CE3" w:rsidRDefault="00FD14BF" w:rsidP="00D75BA8">
            <w:pPr>
              <w:suppressAutoHyphens w:val="0"/>
              <w:jc w:val="center"/>
              <w:rPr>
                <w:bCs/>
                <w:sz w:val="18"/>
                <w:szCs w:val="18"/>
                <w:lang w:eastAsia="ru-RU"/>
              </w:rPr>
            </w:pPr>
            <w:r w:rsidRPr="00F82CE3">
              <w:rPr>
                <w:bCs/>
                <w:sz w:val="18"/>
                <w:szCs w:val="18"/>
                <w:lang w:eastAsia="ru-RU"/>
              </w:rPr>
              <w:t>Инв.</w:t>
            </w:r>
          </w:p>
          <w:p w:rsidR="00FD14BF" w:rsidRPr="00F82CE3" w:rsidRDefault="00FD14BF" w:rsidP="00D75BA8">
            <w:pPr>
              <w:suppressAutoHyphens w:val="0"/>
              <w:jc w:val="center"/>
              <w:rPr>
                <w:bCs/>
                <w:sz w:val="18"/>
                <w:szCs w:val="18"/>
                <w:lang w:eastAsia="ru-RU"/>
              </w:rPr>
            </w:pPr>
            <w:r w:rsidRPr="00F82CE3">
              <w:rPr>
                <w:bCs/>
                <w:sz w:val="18"/>
                <w:szCs w:val="18"/>
                <w:lang w:eastAsia="ru-RU"/>
              </w:rPr>
              <w:t>номер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D14BF" w:rsidRPr="00F82CE3" w:rsidRDefault="00FD14BF" w:rsidP="00D75BA8">
            <w:pPr>
              <w:suppressAutoHyphens w:val="0"/>
              <w:jc w:val="center"/>
              <w:rPr>
                <w:bCs/>
                <w:sz w:val="18"/>
                <w:szCs w:val="18"/>
                <w:lang w:eastAsia="ru-RU"/>
              </w:rPr>
            </w:pPr>
            <w:r w:rsidRPr="00F82CE3">
              <w:rPr>
                <w:bCs/>
                <w:sz w:val="18"/>
                <w:szCs w:val="18"/>
                <w:lang w:eastAsia="ru-RU"/>
              </w:rPr>
              <w:t>Наименование МТР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D14BF" w:rsidRPr="00F82CE3" w:rsidRDefault="00FD14BF" w:rsidP="00D75BA8">
            <w:pPr>
              <w:suppressAutoHyphens w:val="0"/>
              <w:jc w:val="center"/>
              <w:rPr>
                <w:bCs/>
                <w:sz w:val="18"/>
                <w:szCs w:val="18"/>
                <w:lang w:eastAsia="ru-RU"/>
              </w:rPr>
            </w:pPr>
            <w:r w:rsidRPr="00F82CE3">
              <w:rPr>
                <w:bCs/>
                <w:sz w:val="18"/>
                <w:szCs w:val="18"/>
                <w:lang w:eastAsia="ru-RU"/>
              </w:rPr>
              <w:t>Собственник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D14BF" w:rsidRPr="00F82CE3" w:rsidRDefault="00FD14BF" w:rsidP="00D75BA8">
            <w:pPr>
              <w:suppressAutoHyphens w:val="0"/>
              <w:jc w:val="center"/>
              <w:rPr>
                <w:bCs/>
                <w:sz w:val="18"/>
                <w:szCs w:val="18"/>
                <w:lang w:eastAsia="ru-RU"/>
              </w:rPr>
            </w:pPr>
            <w:r w:rsidRPr="00F82CE3">
              <w:rPr>
                <w:bCs/>
                <w:sz w:val="18"/>
                <w:szCs w:val="18"/>
                <w:lang w:eastAsia="ru-RU"/>
              </w:rPr>
              <w:t>Ед. изм.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D14BF" w:rsidRPr="00F82CE3" w:rsidRDefault="00FD14BF" w:rsidP="00D75BA8">
            <w:pPr>
              <w:suppressAutoHyphens w:val="0"/>
              <w:jc w:val="center"/>
              <w:rPr>
                <w:bCs/>
                <w:sz w:val="18"/>
                <w:szCs w:val="18"/>
                <w:lang w:eastAsia="ru-RU"/>
              </w:rPr>
            </w:pPr>
            <w:r w:rsidRPr="00F82CE3">
              <w:rPr>
                <w:bCs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D14BF" w:rsidRPr="00F82CE3" w:rsidRDefault="00FD14BF" w:rsidP="00D75BA8">
            <w:pPr>
              <w:suppressAutoHyphens w:val="0"/>
              <w:jc w:val="center"/>
              <w:rPr>
                <w:bCs/>
                <w:sz w:val="18"/>
                <w:szCs w:val="18"/>
                <w:lang w:eastAsia="ru-RU"/>
              </w:rPr>
            </w:pPr>
            <w:r w:rsidRPr="00F82CE3">
              <w:rPr>
                <w:bCs/>
                <w:sz w:val="18"/>
                <w:szCs w:val="18"/>
                <w:lang w:eastAsia="ru-RU"/>
              </w:rPr>
              <w:t>Оценочная стоимость</w:t>
            </w:r>
            <w:r w:rsidRPr="00F82CE3">
              <w:rPr>
                <w:bCs/>
                <w:sz w:val="18"/>
                <w:szCs w:val="18"/>
                <w:lang w:eastAsia="ru-RU"/>
              </w:rPr>
              <w:br/>
              <w:t xml:space="preserve">Цена </w:t>
            </w:r>
            <w:r w:rsidRPr="00F82CE3">
              <w:rPr>
                <w:bCs/>
                <w:sz w:val="18"/>
                <w:szCs w:val="18"/>
                <w:lang w:eastAsia="ru-RU"/>
              </w:rPr>
              <w:br/>
              <w:t>за ед. руб</w:t>
            </w:r>
            <w:r w:rsidRPr="00F82CE3">
              <w:rPr>
                <w:bCs/>
                <w:sz w:val="18"/>
                <w:szCs w:val="18"/>
                <w:lang w:eastAsia="ru-RU"/>
              </w:rPr>
              <w:br/>
              <w:t>без учета НДС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D14BF" w:rsidRPr="00F82CE3" w:rsidRDefault="00FD14BF" w:rsidP="00D75BA8">
            <w:pPr>
              <w:suppressAutoHyphens w:val="0"/>
              <w:jc w:val="center"/>
              <w:rPr>
                <w:bCs/>
                <w:sz w:val="18"/>
                <w:szCs w:val="18"/>
                <w:lang w:eastAsia="ru-RU"/>
              </w:rPr>
            </w:pPr>
            <w:r w:rsidRPr="00F82CE3">
              <w:rPr>
                <w:bCs/>
                <w:sz w:val="18"/>
                <w:szCs w:val="18"/>
                <w:lang w:eastAsia="ru-RU"/>
              </w:rPr>
              <w:t>Год</w:t>
            </w:r>
            <w:r w:rsidRPr="00F82CE3">
              <w:rPr>
                <w:bCs/>
                <w:sz w:val="18"/>
                <w:szCs w:val="18"/>
                <w:lang w:eastAsia="ru-RU"/>
              </w:rPr>
              <w:br/>
              <w:t xml:space="preserve"> изготовления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D14BF" w:rsidRPr="00F82CE3" w:rsidRDefault="00FD14BF" w:rsidP="00D75BA8">
            <w:pPr>
              <w:suppressAutoHyphens w:val="0"/>
              <w:jc w:val="center"/>
              <w:rPr>
                <w:bCs/>
                <w:sz w:val="18"/>
                <w:szCs w:val="18"/>
                <w:lang w:eastAsia="ru-RU"/>
              </w:rPr>
            </w:pPr>
            <w:r w:rsidRPr="00F82CE3">
              <w:rPr>
                <w:bCs/>
                <w:sz w:val="18"/>
                <w:szCs w:val="18"/>
                <w:lang w:eastAsia="ru-RU"/>
              </w:rPr>
              <w:t>Состояние оборудования</w:t>
            </w:r>
          </w:p>
        </w:tc>
      </w:tr>
      <w:tr w:rsidR="00AC0C1C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9012008001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rPr>
                <w:sz w:val="18"/>
                <w:szCs w:val="18"/>
                <w:lang w:val="en-US"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</w:t>
            </w:r>
            <w:r w:rsidRPr="00F82CE3">
              <w:rPr>
                <w:sz w:val="18"/>
                <w:szCs w:val="18"/>
                <w:lang w:val="en-US" w:eastAsia="ru-RU"/>
              </w:rPr>
              <w:t xml:space="preserve"> C.M.A. Astoria LISA R SME/2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"ПКЭК"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48 998,00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2008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D14BF" w:rsidRPr="00F82CE3" w:rsidRDefault="00520C76" w:rsidP="00520C76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Не работает</w:t>
            </w:r>
            <w:r w:rsidR="00FD14BF" w:rsidRPr="00F82CE3">
              <w:rPr>
                <w:sz w:val="18"/>
                <w:szCs w:val="18"/>
                <w:lang w:eastAsia="ru-RU"/>
              </w:rPr>
              <w:t>.</w:t>
            </w:r>
            <w:r w:rsidR="00FD14BF" w:rsidRPr="00F82CE3">
              <w:rPr>
                <w:sz w:val="18"/>
                <w:szCs w:val="18"/>
                <w:lang w:eastAsia="ru-RU"/>
              </w:rPr>
              <w:br/>
              <w:t xml:space="preserve">Требуется замена основных узлов и деталей. </w:t>
            </w:r>
          </w:p>
        </w:tc>
      </w:tr>
      <w:tr w:rsidR="00AC0C1C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D14BF" w:rsidRPr="00F82CE3" w:rsidRDefault="00FD14BF" w:rsidP="00137C9C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9012008052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rPr>
                <w:sz w:val="18"/>
                <w:szCs w:val="18"/>
                <w:lang w:val="en-US"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</w:t>
            </w:r>
            <w:r w:rsidRPr="00F82CE3">
              <w:rPr>
                <w:sz w:val="18"/>
                <w:szCs w:val="18"/>
                <w:lang w:val="en-US" w:eastAsia="ru-RU"/>
              </w:rPr>
              <w:t xml:space="preserve"> C.M.A. Astoria LISA R SME/2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"ПКЭК"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69 997,00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2008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D14BF" w:rsidRPr="00F82CE3" w:rsidRDefault="00520C76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Работает</w:t>
            </w:r>
            <w:r w:rsidR="00FD14BF" w:rsidRPr="00F82CE3">
              <w:rPr>
                <w:sz w:val="18"/>
                <w:szCs w:val="18"/>
                <w:lang w:eastAsia="ru-RU"/>
              </w:rPr>
              <w:t>.</w:t>
            </w:r>
            <w:r w:rsidR="00FD14BF" w:rsidRPr="00F82CE3">
              <w:rPr>
                <w:sz w:val="18"/>
                <w:szCs w:val="18"/>
                <w:lang w:eastAsia="ru-RU"/>
              </w:rPr>
              <w:br/>
              <w:t>Вывод из эксплуатации из-за отсутствия счетчиков напитков.</w:t>
            </w:r>
          </w:p>
        </w:tc>
      </w:tr>
      <w:tr w:rsidR="00AC0C1C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18731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 La Cimbali M1 MilkPS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"ПКЭК"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47 500,00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2011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D14BF" w:rsidRPr="00F82CE3" w:rsidRDefault="00520C76" w:rsidP="00BF48FD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Не работает</w:t>
            </w:r>
            <w:r w:rsidR="00FD14BF" w:rsidRPr="00F82CE3">
              <w:rPr>
                <w:sz w:val="18"/>
                <w:szCs w:val="18"/>
                <w:lang w:eastAsia="ru-RU"/>
              </w:rPr>
              <w:t>.</w:t>
            </w:r>
            <w:r w:rsidR="00FD14BF" w:rsidRPr="00F82CE3">
              <w:rPr>
                <w:sz w:val="18"/>
                <w:szCs w:val="18"/>
                <w:lang w:eastAsia="ru-RU"/>
              </w:rPr>
              <w:br/>
              <w:t xml:space="preserve">Требуется замена датчика давления, передней панели, тэна бойлера, </w:t>
            </w:r>
            <w:r w:rsidR="00BF48FD" w:rsidRPr="00F82CE3">
              <w:rPr>
                <w:sz w:val="18"/>
                <w:szCs w:val="18"/>
                <w:lang w:eastAsia="ru-RU"/>
              </w:rPr>
              <w:t>д</w:t>
            </w:r>
            <w:r w:rsidR="00FD14BF" w:rsidRPr="00F82CE3">
              <w:rPr>
                <w:sz w:val="18"/>
                <w:szCs w:val="18"/>
                <w:lang w:eastAsia="ru-RU"/>
              </w:rPr>
              <w:t>ек</w:t>
            </w:r>
            <w:r w:rsidRPr="00F82CE3">
              <w:rPr>
                <w:sz w:val="18"/>
                <w:szCs w:val="18"/>
                <w:lang w:eastAsia="ru-RU"/>
              </w:rPr>
              <w:t>а</w:t>
            </w:r>
            <w:r w:rsidR="00FD14BF" w:rsidRPr="00F82CE3">
              <w:rPr>
                <w:sz w:val="18"/>
                <w:szCs w:val="18"/>
                <w:lang w:eastAsia="ru-RU"/>
              </w:rPr>
              <w:t xml:space="preserve">льцинация. </w:t>
            </w:r>
          </w:p>
        </w:tc>
      </w:tr>
      <w:tr w:rsidR="00AC0C1C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9012005129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rPr>
                <w:sz w:val="18"/>
                <w:szCs w:val="18"/>
                <w:lang w:val="en-US"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</w:t>
            </w:r>
            <w:r w:rsidRPr="00F82CE3">
              <w:rPr>
                <w:sz w:val="18"/>
                <w:szCs w:val="18"/>
                <w:lang w:val="en-US" w:eastAsia="ru-RU"/>
              </w:rPr>
              <w:t xml:space="preserve"> C.M.A. Astoria LISA R SME/2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"ПКЭК"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27 999,00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2005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D14BF" w:rsidRPr="00F82CE3" w:rsidRDefault="00520C76" w:rsidP="00112D67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Работает</w:t>
            </w:r>
            <w:r w:rsidR="00FD14BF" w:rsidRPr="00F82CE3">
              <w:rPr>
                <w:sz w:val="18"/>
                <w:szCs w:val="18"/>
                <w:lang w:eastAsia="ru-RU"/>
              </w:rPr>
              <w:t>.</w:t>
            </w:r>
            <w:r w:rsidR="00FD14BF" w:rsidRPr="00F82CE3">
              <w:rPr>
                <w:sz w:val="18"/>
                <w:szCs w:val="18"/>
                <w:lang w:eastAsia="ru-RU"/>
              </w:rPr>
              <w:br/>
              <w:t xml:space="preserve">Требуется </w:t>
            </w:r>
            <w:r w:rsidRPr="00F82CE3">
              <w:rPr>
                <w:sz w:val="18"/>
                <w:szCs w:val="18"/>
                <w:lang w:eastAsia="ru-RU"/>
              </w:rPr>
              <w:t>декальцинация</w:t>
            </w:r>
            <w:r w:rsidR="00112D67" w:rsidRPr="00F82CE3">
              <w:rPr>
                <w:sz w:val="18"/>
                <w:szCs w:val="18"/>
                <w:lang w:eastAsia="ru-RU"/>
              </w:rPr>
              <w:t>, диагностика в условиях мастерской.</w:t>
            </w:r>
          </w:p>
        </w:tc>
      </w:tr>
      <w:tr w:rsidR="00AC0C1C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9012009055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 La Cimbali M29 C/2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"ПКЭК"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34 400,00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2009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D14BF" w:rsidRPr="00F82CE3" w:rsidRDefault="00520C76" w:rsidP="00520C76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Не работает</w:t>
            </w:r>
            <w:r w:rsidR="00FD14BF" w:rsidRPr="00F82CE3">
              <w:rPr>
                <w:sz w:val="18"/>
                <w:szCs w:val="18"/>
                <w:lang w:eastAsia="ru-RU"/>
              </w:rPr>
              <w:t>.</w:t>
            </w:r>
            <w:r w:rsidR="00FD14BF" w:rsidRPr="00F82CE3">
              <w:rPr>
                <w:sz w:val="18"/>
                <w:szCs w:val="18"/>
                <w:lang w:eastAsia="ru-RU"/>
              </w:rPr>
              <w:br/>
              <w:t>Требуется дек</w:t>
            </w:r>
            <w:r w:rsidRPr="00F82CE3">
              <w:rPr>
                <w:sz w:val="18"/>
                <w:szCs w:val="18"/>
                <w:lang w:eastAsia="ru-RU"/>
              </w:rPr>
              <w:t>а</w:t>
            </w:r>
            <w:r w:rsidR="00FD14BF" w:rsidRPr="00F82CE3">
              <w:rPr>
                <w:sz w:val="18"/>
                <w:szCs w:val="18"/>
                <w:lang w:eastAsia="ru-RU"/>
              </w:rPr>
              <w:t xml:space="preserve">льцинация, </w:t>
            </w:r>
            <w:r w:rsidR="00E04E75" w:rsidRPr="00F82CE3">
              <w:rPr>
                <w:sz w:val="18"/>
                <w:szCs w:val="18"/>
                <w:lang w:eastAsia="ru-RU"/>
              </w:rPr>
              <w:t>диагностика в условиях мастерской.</w:t>
            </w:r>
          </w:p>
        </w:tc>
      </w:tr>
      <w:tr w:rsidR="00AC0C1C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LW20050527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rPr>
                <w:sz w:val="18"/>
                <w:szCs w:val="18"/>
                <w:lang w:val="en-US"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Кофемолка</w:t>
            </w:r>
            <w:r w:rsidRPr="00F82CE3">
              <w:rPr>
                <w:sz w:val="18"/>
                <w:szCs w:val="18"/>
                <w:lang w:val="en-US" w:eastAsia="ru-RU"/>
              </w:rPr>
              <w:t xml:space="preserve"> C. M. A. Normal RR45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"ПКЭК"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2 348,00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2005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520C76" w:rsidRPr="00F82CE3" w:rsidRDefault="00520C76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Не работает</w:t>
            </w:r>
            <w:r w:rsidR="00FD14BF" w:rsidRPr="00F82CE3">
              <w:rPr>
                <w:sz w:val="18"/>
                <w:szCs w:val="18"/>
                <w:lang w:eastAsia="ru-RU"/>
              </w:rPr>
              <w:t>.</w:t>
            </w:r>
            <w:r w:rsidR="00FD14BF" w:rsidRPr="00F82CE3">
              <w:rPr>
                <w:sz w:val="18"/>
                <w:szCs w:val="18"/>
                <w:lang w:eastAsia="ru-RU"/>
              </w:rPr>
              <w:br w:type="page"/>
            </w:r>
          </w:p>
          <w:p w:rsidR="00FD14BF" w:rsidRPr="00F82CE3" w:rsidRDefault="00FD14BF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Не</w:t>
            </w:r>
            <w:r w:rsidR="00520C76" w:rsidRPr="00F82CE3">
              <w:rPr>
                <w:sz w:val="18"/>
                <w:szCs w:val="18"/>
                <w:lang w:eastAsia="ru-RU"/>
              </w:rPr>
              <w:t xml:space="preserve"> </w:t>
            </w:r>
            <w:r w:rsidRPr="00F82CE3">
              <w:rPr>
                <w:sz w:val="18"/>
                <w:szCs w:val="18"/>
                <w:lang w:eastAsia="ru-RU"/>
              </w:rPr>
              <w:t>работает счетчик порций, требуется замена жерновов, чистка.</w:t>
            </w:r>
          </w:p>
        </w:tc>
      </w:tr>
      <w:tr w:rsidR="00AC0C1C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18728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rPr>
                <w:sz w:val="18"/>
                <w:szCs w:val="18"/>
                <w:lang w:val="en-US"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</w:t>
            </w:r>
            <w:r w:rsidRPr="00F82CE3">
              <w:rPr>
                <w:sz w:val="18"/>
                <w:szCs w:val="18"/>
                <w:lang w:val="en-US" w:eastAsia="ru-RU"/>
              </w:rPr>
              <w:t xml:space="preserve"> La Cimbali M21 JUNIOR S/1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"ПКЭК"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21 286,00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D14BF" w:rsidRPr="00F82CE3" w:rsidRDefault="00FD14BF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2006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D14BF" w:rsidRPr="00F82CE3" w:rsidRDefault="00520C76" w:rsidP="00520C76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Работает</w:t>
            </w:r>
            <w:r w:rsidR="00FD14BF" w:rsidRPr="00F82CE3">
              <w:rPr>
                <w:sz w:val="18"/>
                <w:szCs w:val="18"/>
                <w:lang w:eastAsia="ru-RU"/>
              </w:rPr>
              <w:t>.</w:t>
            </w:r>
            <w:r w:rsidR="00FD14BF" w:rsidRPr="00F82CE3">
              <w:rPr>
                <w:sz w:val="18"/>
                <w:szCs w:val="18"/>
                <w:lang w:eastAsia="ru-RU"/>
              </w:rPr>
              <w:br/>
              <w:t>Требуется замена аппаратного клап</w:t>
            </w:r>
            <w:r w:rsidRPr="00F82CE3">
              <w:rPr>
                <w:sz w:val="18"/>
                <w:szCs w:val="18"/>
                <w:lang w:eastAsia="ru-RU"/>
              </w:rPr>
              <w:t>а</w:t>
            </w:r>
            <w:r w:rsidR="00FD14BF" w:rsidRPr="00F82CE3">
              <w:rPr>
                <w:sz w:val="18"/>
                <w:szCs w:val="18"/>
                <w:lang w:eastAsia="ru-RU"/>
              </w:rPr>
              <w:t xml:space="preserve">на, кольца группы, холдера, поддона, чистка дозатора воды, </w:t>
            </w:r>
            <w:r w:rsidRPr="00F82CE3">
              <w:rPr>
                <w:sz w:val="18"/>
                <w:szCs w:val="18"/>
                <w:lang w:eastAsia="ru-RU"/>
              </w:rPr>
              <w:t>декальцинация.</w:t>
            </w:r>
          </w:p>
        </w:tc>
      </w:tr>
      <w:tr w:rsidR="00F82CE3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t>8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9012001441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val="en-US"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</w:t>
            </w:r>
            <w:r w:rsidRPr="00F82CE3">
              <w:rPr>
                <w:sz w:val="18"/>
                <w:szCs w:val="18"/>
                <w:lang w:val="en-US" w:eastAsia="ru-RU"/>
              </w:rPr>
              <w:t xml:space="preserve"> La Cimbali M21 JUNIOR S/1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"ПКЭК"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10 111,00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2001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8D1FB7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Не работает.</w:t>
            </w:r>
            <w:r w:rsidRPr="00F82CE3">
              <w:rPr>
                <w:sz w:val="18"/>
                <w:szCs w:val="18"/>
                <w:lang w:eastAsia="ru-RU"/>
              </w:rPr>
              <w:br/>
              <w:t>Требуется замена жерновов, чистка, ремонт дозатора молотого кофе, замена счетчика порций.</w:t>
            </w:r>
          </w:p>
        </w:tc>
      </w:tr>
      <w:tr w:rsidR="00F82CE3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t>9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9012008133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 La Cimbali M1 MilkPS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"ПКЭК"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2008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Не работает.</w:t>
            </w:r>
            <w:r w:rsidRPr="00F82CE3">
              <w:rPr>
                <w:sz w:val="18"/>
                <w:szCs w:val="18"/>
                <w:lang w:eastAsia="ru-RU"/>
              </w:rPr>
              <w:br/>
              <w:t xml:space="preserve">Требуется замена основных узлов и деталей. </w:t>
            </w:r>
          </w:p>
        </w:tc>
      </w:tr>
      <w:tr w:rsidR="00F82CE3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t>10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9012009054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 La Cimbali M1 MilkPS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"ПКЭК"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47 500,00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2009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Не работает.</w:t>
            </w:r>
            <w:r w:rsidRPr="00F82CE3">
              <w:rPr>
                <w:sz w:val="18"/>
                <w:szCs w:val="18"/>
                <w:lang w:eastAsia="ru-RU"/>
              </w:rPr>
              <w:br/>
              <w:t>Требуется замена датчика давления, датчика температуры, группы, помпы водяной, монитора, платы управления, верхнего поршня.</w:t>
            </w:r>
          </w:p>
        </w:tc>
      </w:tr>
      <w:tr w:rsidR="00F82CE3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lastRenderedPageBreak/>
              <w:t>11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9012011846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 La Cimbali M1 MilkPS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"ПКЭК"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47 500,00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2007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E04E7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Работает.</w:t>
            </w:r>
            <w:r w:rsidRPr="00F82CE3">
              <w:rPr>
                <w:sz w:val="18"/>
                <w:szCs w:val="18"/>
                <w:lang w:eastAsia="ru-RU"/>
              </w:rPr>
              <w:br/>
              <w:t xml:space="preserve">Требуется замена узла вспенивания молока. </w:t>
            </w:r>
          </w:p>
        </w:tc>
      </w:tr>
      <w:tr w:rsidR="00F82CE3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t>12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9012012554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val="en-US"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</w:t>
            </w:r>
            <w:r w:rsidRPr="00F82CE3">
              <w:rPr>
                <w:sz w:val="18"/>
                <w:szCs w:val="18"/>
                <w:lang w:val="en-US" w:eastAsia="ru-RU"/>
              </w:rPr>
              <w:t xml:space="preserve"> Faema X1 Granditalia MilkPS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"ПКЭК"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34 438,00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2012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Работает.</w:t>
            </w:r>
          </w:p>
        </w:tc>
      </w:tr>
      <w:tr w:rsidR="00F82CE3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t>13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9012011634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 La Cimbali M1 MilkPS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"ПКЭК"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47 500,00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2011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Не работает.</w:t>
            </w:r>
            <w:r w:rsidRPr="00F82CE3">
              <w:rPr>
                <w:sz w:val="18"/>
                <w:szCs w:val="18"/>
                <w:lang w:eastAsia="ru-RU"/>
              </w:rPr>
              <w:br/>
              <w:t xml:space="preserve">Требуется замена основных узлов и деталей. </w:t>
            </w:r>
          </w:p>
        </w:tc>
      </w:tr>
      <w:tr w:rsidR="00F82CE3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t>14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9012012352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val="en-US"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</w:t>
            </w:r>
            <w:r w:rsidRPr="00F82CE3">
              <w:rPr>
                <w:sz w:val="18"/>
                <w:szCs w:val="18"/>
                <w:lang w:val="en-US" w:eastAsia="ru-RU"/>
              </w:rPr>
              <w:t xml:space="preserve"> Faema X1 Granditalia MilkPS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"ПКЭК"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126 875,00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2012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Работает.</w:t>
            </w:r>
            <w:r w:rsidRPr="00F82CE3">
              <w:rPr>
                <w:sz w:val="18"/>
                <w:szCs w:val="18"/>
                <w:lang w:eastAsia="ru-RU"/>
              </w:rPr>
              <w:br/>
              <w:t xml:space="preserve">Требуется диагностика в условиях мастерской. </w:t>
            </w:r>
          </w:p>
        </w:tc>
      </w:tr>
      <w:tr w:rsidR="00F82CE3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t>15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9012011883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 La Cimbali M1 MilkPS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"ПКЭК"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47 500,00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2008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B5536D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Не работает.</w:t>
            </w:r>
          </w:p>
          <w:p w:rsidR="00F82CE3" w:rsidRPr="00F82CE3" w:rsidRDefault="00F82CE3" w:rsidP="00E04E7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 xml:space="preserve">Требуется замена водяной помпы, молочной помпы, теплообменника, клапана пара  и пр. </w:t>
            </w:r>
          </w:p>
        </w:tc>
      </w:tr>
      <w:tr w:rsidR="00F82CE3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t>16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9012008006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 La Cimbali M1 MilkPS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"ПКЭК"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2008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112D67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Работает.</w:t>
            </w:r>
          </w:p>
          <w:p w:rsidR="00F82CE3" w:rsidRPr="00F82CE3" w:rsidRDefault="00F82CE3" w:rsidP="00112D67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Требуется замена основных узлов и деталей.</w:t>
            </w:r>
          </w:p>
        </w:tc>
      </w:tr>
      <w:tr w:rsidR="00F82CE3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t>17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9012010375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 La Cimbali M1 MilkPS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"ПКЭК"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47 500,00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2009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520C76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Работает.</w:t>
            </w:r>
          </w:p>
          <w:p w:rsidR="00F82CE3" w:rsidRPr="00F82CE3" w:rsidRDefault="00F82CE3" w:rsidP="00520C76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Требуется замена редуктора группы, подшипника группы, фтулок з/у.</w:t>
            </w:r>
          </w:p>
        </w:tc>
      </w:tr>
      <w:tr w:rsidR="00F82CE3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t>18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9012011819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 La Cimbali M1 MilkPS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"ПКЭК"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175 000,00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2009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 xml:space="preserve">Работает. </w:t>
            </w:r>
            <w:r w:rsidRPr="00F82CE3">
              <w:rPr>
                <w:sz w:val="18"/>
                <w:szCs w:val="18"/>
                <w:lang w:eastAsia="ru-RU"/>
              </w:rPr>
              <w:br w:type="page"/>
            </w:r>
          </w:p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Требуется замена левой кофемолки, датчика температуры группы.</w:t>
            </w:r>
            <w:r w:rsidRPr="00F82CE3">
              <w:rPr>
                <w:sz w:val="18"/>
                <w:szCs w:val="18"/>
                <w:lang w:eastAsia="ru-RU"/>
              </w:rPr>
              <w:br w:type="page"/>
            </w:r>
          </w:p>
        </w:tc>
      </w:tr>
      <w:tr w:rsidR="00F82CE3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t>19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9012012343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val="en-US"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</w:t>
            </w:r>
            <w:r w:rsidRPr="00F82CE3">
              <w:rPr>
                <w:sz w:val="18"/>
                <w:szCs w:val="18"/>
                <w:lang w:val="en-US" w:eastAsia="ru-RU"/>
              </w:rPr>
              <w:t xml:space="preserve"> Faema X1 Granditalia MilkPS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"ПКЭК"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34 438,00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2012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1F22AB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 xml:space="preserve">Не работает. </w:t>
            </w:r>
            <w:r w:rsidRPr="00F82CE3">
              <w:rPr>
                <w:sz w:val="18"/>
                <w:szCs w:val="18"/>
                <w:lang w:eastAsia="ru-RU"/>
              </w:rPr>
              <w:br/>
              <w:t>Требуется диагностика в условиях мастерской.</w:t>
            </w:r>
          </w:p>
        </w:tc>
      </w:tr>
      <w:tr w:rsidR="00F82CE3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t>20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9012006021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 La Cimbali M1 MilkPS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"ПКЭК"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47 500,00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- 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520C76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Работает.</w:t>
            </w:r>
            <w:r w:rsidRPr="00F82CE3">
              <w:rPr>
                <w:sz w:val="18"/>
                <w:szCs w:val="18"/>
                <w:lang w:eastAsia="ru-RU"/>
              </w:rPr>
              <w:br/>
              <w:t xml:space="preserve">Требуется замена платы управления, узла вспенивания молока, лицевой панели. </w:t>
            </w:r>
          </w:p>
        </w:tc>
      </w:tr>
      <w:tr w:rsidR="00F82CE3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t>21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30499083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val="en-US"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</w:t>
            </w:r>
            <w:r w:rsidRPr="00F82CE3">
              <w:rPr>
                <w:sz w:val="18"/>
                <w:szCs w:val="18"/>
                <w:lang w:val="en-US" w:eastAsia="ru-RU"/>
              </w:rPr>
              <w:t xml:space="preserve"> C.M.A. Astoria LISA R SME/2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"ПКЭК"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13 299,00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1999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823A1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Работает.</w:t>
            </w:r>
            <w:r w:rsidRPr="00F82CE3">
              <w:rPr>
                <w:sz w:val="18"/>
                <w:szCs w:val="18"/>
                <w:lang w:eastAsia="ru-RU"/>
              </w:rPr>
              <w:br/>
              <w:t xml:space="preserve">Требуется декальцинация, замена  манометра, боковых панелей, уплотнительных колец, помпы, диагностика в условиях мастерской. </w:t>
            </w:r>
          </w:p>
        </w:tc>
      </w:tr>
      <w:tr w:rsidR="00F82CE3" w:rsidRPr="00F82CE3" w:rsidTr="00F82CE3">
        <w:trPr>
          <w:trHeight w:val="1236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t>22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9012011736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 La Cimbali M1 MilkPS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"ПКЭК"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47 500,00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2011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E04E7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Работает.</w:t>
            </w:r>
            <w:r w:rsidRPr="00F82CE3">
              <w:rPr>
                <w:sz w:val="18"/>
                <w:szCs w:val="18"/>
                <w:lang w:eastAsia="ru-RU"/>
              </w:rPr>
              <w:br/>
              <w:t>Требуется замена двух кофемолок, декальцинация, диагностика в условиях мастерской.</w:t>
            </w:r>
          </w:p>
        </w:tc>
      </w:tr>
      <w:tr w:rsidR="00F82CE3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t>23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30499016/P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val="en-US"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</w:t>
            </w:r>
            <w:r w:rsidRPr="00F82CE3">
              <w:rPr>
                <w:sz w:val="18"/>
                <w:szCs w:val="18"/>
                <w:lang w:val="en-US" w:eastAsia="ru-RU"/>
              </w:rPr>
              <w:t xml:space="preserve"> C.M.A. Astoria LISA R SME/2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"ПКЭК"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27 999,00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1999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 xml:space="preserve">Работает. </w:t>
            </w:r>
            <w:r w:rsidRPr="00F82CE3">
              <w:rPr>
                <w:sz w:val="18"/>
                <w:szCs w:val="18"/>
                <w:lang w:eastAsia="ru-RU"/>
              </w:rPr>
              <w:br/>
              <w:t>Требуется декальцинация, диагностика в условиях мастерской.</w:t>
            </w:r>
          </w:p>
        </w:tc>
      </w:tr>
      <w:tr w:rsidR="00F82CE3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t>24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9012001562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val="en-US"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</w:t>
            </w:r>
            <w:r w:rsidRPr="00F82CE3">
              <w:rPr>
                <w:sz w:val="18"/>
                <w:szCs w:val="18"/>
                <w:lang w:val="en-US" w:eastAsia="ru-RU"/>
              </w:rPr>
              <w:t xml:space="preserve"> C.M.A. Astoria LISA R SME/2  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"ПКЭК"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13 299,00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2001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B5536D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Не работает.</w:t>
            </w:r>
            <w:r w:rsidRPr="00F82CE3">
              <w:rPr>
                <w:sz w:val="18"/>
                <w:szCs w:val="18"/>
                <w:lang w:eastAsia="ru-RU"/>
              </w:rPr>
              <w:br/>
              <w:t>Требуется декальцинация, замена панели кнопок пролива порций, диагностика в условиях мастерской.</w:t>
            </w:r>
          </w:p>
        </w:tc>
      </w:tr>
      <w:tr w:rsidR="00F82CE3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t>25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9012008132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 La Cimbali M1 MilkPS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"ПКЭК"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47 500,00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2008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Не работает.</w:t>
            </w:r>
            <w:r w:rsidRPr="00F82CE3">
              <w:rPr>
                <w:sz w:val="18"/>
                <w:szCs w:val="18"/>
                <w:lang w:eastAsia="ru-RU"/>
              </w:rPr>
              <w:br/>
              <w:t>Требуется декальцинация, замена клапана воздуха, клапана пара, клапана группы.</w:t>
            </w:r>
          </w:p>
        </w:tc>
      </w:tr>
      <w:tr w:rsidR="00F82CE3" w:rsidRPr="00F82CE3" w:rsidTr="006348EA">
        <w:trPr>
          <w:trHeight w:val="595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EC0A2A" w:rsidRPr="00F82CE3" w:rsidRDefault="00F82CE3" w:rsidP="006348EA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t>26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6348EA" w:rsidRPr="00F82CE3" w:rsidRDefault="00F82CE3" w:rsidP="006348E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18794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6348E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 La Cimbali M1 MilkPS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6348E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"ПКЭК"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6348E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6348E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6348E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47 500,00</w:t>
            </w:r>
          </w:p>
        </w:tc>
        <w:tc>
          <w:tcPr>
            <w:tcW w:w="493" w:type="pct"/>
            <w:shd w:val="clear" w:color="auto" w:fill="auto"/>
            <w:noWrap/>
            <w:vAlign w:val="center"/>
            <w:hideMark/>
          </w:tcPr>
          <w:p w:rsidR="00F82CE3" w:rsidRPr="00F82CE3" w:rsidRDefault="00F82CE3" w:rsidP="006348EA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6348E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Не работает.</w:t>
            </w:r>
            <w:r w:rsidRPr="00F82CE3">
              <w:rPr>
                <w:sz w:val="18"/>
                <w:szCs w:val="18"/>
                <w:lang w:eastAsia="ru-RU"/>
              </w:rPr>
              <w:br/>
              <w:t>Требуется замена основных узлов и деталей. Кофемашина разморожена.</w:t>
            </w:r>
          </w:p>
        </w:tc>
      </w:tr>
      <w:tr w:rsidR="00F82CE3" w:rsidRPr="00F82CE3" w:rsidTr="006348EA">
        <w:trPr>
          <w:trHeight w:val="621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t>27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9012010311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 La Cimbali M1 MilkPS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"ПКЭК"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175 000,00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2009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Работает.</w:t>
            </w:r>
          </w:p>
        </w:tc>
      </w:tr>
      <w:tr w:rsidR="00F82CE3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t>28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9012008139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 La Cimbali M1 MilkPS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"ПКЭК"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47 500,00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2008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Работает.</w:t>
            </w:r>
          </w:p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br w:type="page"/>
              <w:t>Требуется замена корпуса, заварного устройства, клапанов, замена узла подачи воды.</w:t>
            </w:r>
          </w:p>
        </w:tc>
      </w:tr>
      <w:tr w:rsidR="00F82CE3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t>29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9012011426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 La Cimbali M1 MilkPS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"ПКЭК"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47 500,00</w:t>
            </w:r>
          </w:p>
        </w:tc>
        <w:tc>
          <w:tcPr>
            <w:tcW w:w="493" w:type="pct"/>
            <w:shd w:val="clear" w:color="auto" w:fill="auto"/>
            <w:noWrap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2008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Не работает.</w:t>
            </w:r>
            <w:r w:rsidRPr="00F82CE3">
              <w:rPr>
                <w:sz w:val="18"/>
                <w:szCs w:val="18"/>
                <w:lang w:eastAsia="ru-RU"/>
              </w:rPr>
              <w:br/>
              <w:t>Требуется замена основных узлов и деталей. Кофемашина разморожена.</w:t>
            </w:r>
          </w:p>
        </w:tc>
      </w:tr>
      <w:tr w:rsidR="00F82CE3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lastRenderedPageBreak/>
              <w:t>30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9012011482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 La Cimbali M1 MilkPS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"ПКЭК"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47 500,00</w:t>
            </w:r>
          </w:p>
        </w:tc>
        <w:tc>
          <w:tcPr>
            <w:tcW w:w="493" w:type="pct"/>
            <w:shd w:val="clear" w:color="auto" w:fill="auto"/>
            <w:noWrap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2009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Не работает.</w:t>
            </w:r>
            <w:r w:rsidRPr="00F82CE3">
              <w:rPr>
                <w:sz w:val="18"/>
                <w:szCs w:val="18"/>
                <w:lang w:eastAsia="ru-RU"/>
              </w:rPr>
              <w:br/>
              <w:t>Требуется замена основных узлов и деталей. Кофемашина разморожена.</w:t>
            </w:r>
          </w:p>
        </w:tc>
      </w:tr>
      <w:tr w:rsidR="00F82CE3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t>31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68273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 Nuova Simonelli Talento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"РН-Москва"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46 588,00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Не работает.</w:t>
            </w:r>
            <w:r w:rsidRPr="00F82CE3">
              <w:rPr>
                <w:sz w:val="18"/>
                <w:szCs w:val="18"/>
                <w:lang w:eastAsia="ru-RU"/>
              </w:rPr>
              <w:br/>
              <w:t xml:space="preserve">Требуется замена основных узлов и деталей. </w:t>
            </w:r>
          </w:p>
        </w:tc>
      </w:tr>
      <w:tr w:rsidR="00F82CE3" w:rsidRPr="00F82CE3" w:rsidTr="00F82CE3">
        <w:trPr>
          <w:trHeight w:val="24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t>32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68274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 Nuova Simonelli Talento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"РН-Москва"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46 588,00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6F141B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Не работает.</w:t>
            </w:r>
            <w:r w:rsidRPr="00F82CE3">
              <w:rPr>
                <w:sz w:val="18"/>
                <w:szCs w:val="18"/>
                <w:lang w:eastAsia="ru-RU"/>
              </w:rPr>
              <w:br/>
              <w:t>Требуется замена бойлера, диагностика в условиях мастерской. Кофемашина разморожена.</w:t>
            </w:r>
          </w:p>
        </w:tc>
      </w:tr>
      <w:tr w:rsidR="00F82CE3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t>33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137C9C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68272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 Nuova Simonelli Talento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"РН-Москва"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46 588,00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823A1A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Не работает.</w:t>
            </w:r>
            <w:r w:rsidRPr="00F82CE3">
              <w:rPr>
                <w:sz w:val="18"/>
                <w:szCs w:val="18"/>
                <w:lang w:eastAsia="ru-RU"/>
              </w:rPr>
              <w:br/>
              <w:t>Отсутствует запорное устройство, плата управления.</w:t>
            </w:r>
          </w:p>
        </w:tc>
      </w:tr>
      <w:tr w:rsidR="00F82CE3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t>34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137C9C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62583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Суперавтоматическая кофемашина Macco MX 3 LM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"РН-Москва"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45 669,00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Не работает.</w:t>
            </w:r>
            <w:r w:rsidRPr="00F82CE3">
              <w:rPr>
                <w:sz w:val="18"/>
                <w:szCs w:val="18"/>
                <w:lang w:eastAsia="ru-RU"/>
              </w:rPr>
              <w:br/>
              <w:t xml:space="preserve">Разукомплектована (отсутствуют бункер для зерна 2 шт., бункер для порошка,  ящик для отходов, крышка диспенсера. Дефекты корпуса.  </w:t>
            </w:r>
          </w:p>
        </w:tc>
      </w:tr>
      <w:tr w:rsidR="00F82CE3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t>35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9012012072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 La Cimbali M1 MilkPS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"РН-Столица"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47 500,00</w:t>
            </w:r>
          </w:p>
        </w:tc>
        <w:tc>
          <w:tcPr>
            <w:tcW w:w="493" w:type="pct"/>
            <w:shd w:val="clear" w:color="auto" w:fill="auto"/>
            <w:noWrap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2008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Не работает.</w:t>
            </w:r>
            <w:r w:rsidRPr="00F82CE3">
              <w:rPr>
                <w:sz w:val="18"/>
                <w:szCs w:val="18"/>
                <w:lang w:eastAsia="ru-RU"/>
              </w:rPr>
              <w:br/>
              <w:t>Требуется замена основных узлов и деталей. Кофемашина разморожена.</w:t>
            </w:r>
          </w:p>
        </w:tc>
      </w:tr>
      <w:tr w:rsidR="00F82CE3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t>36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9012012086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 La Cimbali M1 MilkPS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"РН-Столица"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47 500,00</w:t>
            </w:r>
          </w:p>
        </w:tc>
        <w:tc>
          <w:tcPr>
            <w:tcW w:w="493" w:type="pct"/>
            <w:shd w:val="clear" w:color="auto" w:fill="auto"/>
            <w:noWrap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2008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Не работает.</w:t>
            </w:r>
            <w:r w:rsidRPr="00F82CE3">
              <w:rPr>
                <w:sz w:val="18"/>
                <w:szCs w:val="18"/>
                <w:lang w:eastAsia="ru-RU"/>
              </w:rPr>
              <w:br/>
              <w:t xml:space="preserve"> Требуется замена основных узлов и деталей. Кофемашина разморожена.</w:t>
            </w:r>
          </w:p>
        </w:tc>
      </w:tr>
      <w:tr w:rsidR="00F82CE3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t>37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9012013036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val="en-US"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</w:t>
            </w:r>
            <w:r w:rsidRPr="00F82CE3">
              <w:rPr>
                <w:sz w:val="18"/>
                <w:szCs w:val="18"/>
                <w:lang w:val="en-US" w:eastAsia="ru-RU"/>
              </w:rPr>
              <w:t xml:space="preserve"> Faema X1 Granditalia MilkPS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"РН-Столица"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34 438,00</w:t>
            </w:r>
          </w:p>
        </w:tc>
        <w:tc>
          <w:tcPr>
            <w:tcW w:w="493" w:type="pct"/>
            <w:shd w:val="clear" w:color="auto" w:fill="auto"/>
            <w:noWrap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2013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Не работает.</w:t>
            </w:r>
            <w:r w:rsidRPr="00F82CE3">
              <w:rPr>
                <w:sz w:val="18"/>
                <w:szCs w:val="18"/>
                <w:lang w:eastAsia="ru-RU"/>
              </w:rPr>
              <w:br/>
              <w:t>Требуется замена основных узлов и деталей. Кофемашина разморожена.</w:t>
            </w:r>
          </w:p>
        </w:tc>
      </w:tr>
      <w:tr w:rsidR="00F82CE3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t>38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9012012039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 La Cimbali M1 MilkPS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"РН-Столица"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47 500,00</w:t>
            </w:r>
          </w:p>
        </w:tc>
        <w:tc>
          <w:tcPr>
            <w:tcW w:w="493" w:type="pct"/>
            <w:shd w:val="clear" w:color="auto" w:fill="auto"/>
            <w:noWrap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2008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Не работает.</w:t>
            </w:r>
            <w:r w:rsidRPr="00F82CE3">
              <w:rPr>
                <w:sz w:val="18"/>
                <w:szCs w:val="18"/>
                <w:lang w:eastAsia="ru-RU"/>
              </w:rPr>
              <w:br/>
              <w:t>Требуется замена основных узлов и деталей. Кофемашина разморожена.</w:t>
            </w:r>
          </w:p>
        </w:tc>
      </w:tr>
      <w:tr w:rsidR="00F82CE3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t>39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9012012058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 La Cimbali M1 MilkPS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"РН-Столица"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47 500,00</w:t>
            </w:r>
          </w:p>
        </w:tc>
        <w:tc>
          <w:tcPr>
            <w:tcW w:w="493" w:type="pct"/>
            <w:shd w:val="clear" w:color="auto" w:fill="auto"/>
            <w:noWrap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2008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Не работает.</w:t>
            </w:r>
            <w:r w:rsidRPr="00F82CE3">
              <w:rPr>
                <w:sz w:val="18"/>
                <w:szCs w:val="18"/>
                <w:lang w:eastAsia="ru-RU"/>
              </w:rPr>
              <w:br/>
              <w:t>Требуется замена основных узлов и деталей. Кофемашина разморожена.</w:t>
            </w:r>
          </w:p>
        </w:tc>
      </w:tr>
      <w:tr w:rsidR="00F82CE3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t>40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9012010162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 xml:space="preserve">Кофемашина La Cimbali M1 MilkPS   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"РН-Столица"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100 000,00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2011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E04E75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Работает.</w:t>
            </w:r>
            <w:r w:rsidRPr="00F82CE3">
              <w:rPr>
                <w:sz w:val="18"/>
                <w:szCs w:val="18"/>
                <w:lang w:eastAsia="ru-RU"/>
              </w:rPr>
              <w:br/>
              <w:t xml:space="preserve">Требуется замена датчика давления, манометра, молочной помпы, верхний поршень и пр. </w:t>
            </w:r>
          </w:p>
        </w:tc>
      </w:tr>
      <w:tr w:rsidR="00F82CE3" w:rsidRPr="00F82CE3" w:rsidTr="00F82CE3">
        <w:trPr>
          <w:trHeight w:val="567"/>
        </w:trPr>
        <w:tc>
          <w:tcPr>
            <w:tcW w:w="308" w:type="pct"/>
            <w:shd w:val="clear" w:color="auto" w:fill="auto"/>
            <w:noWrap/>
            <w:vAlign w:val="center"/>
            <w:hideMark/>
          </w:tcPr>
          <w:p w:rsidR="00F82CE3" w:rsidRPr="00F82CE3" w:rsidRDefault="00F82CE3">
            <w:pPr>
              <w:jc w:val="center"/>
              <w:rPr>
                <w:sz w:val="18"/>
                <w:szCs w:val="18"/>
              </w:rPr>
            </w:pPr>
            <w:r w:rsidRPr="00F82CE3">
              <w:rPr>
                <w:sz w:val="18"/>
                <w:szCs w:val="18"/>
              </w:rPr>
              <w:t>41</w:t>
            </w:r>
          </w:p>
        </w:tc>
        <w:tc>
          <w:tcPr>
            <w:tcW w:w="580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9012009170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Кофемашина La Cimbali M1 MilkPS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АО "РН-Столица"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шт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82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47 500,00</w:t>
            </w:r>
          </w:p>
        </w:tc>
        <w:tc>
          <w:tcPr>
            <w:tcW w:w="493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2009</w:t>
            </w:r>
          </w:p>
        </w:tc>
        <w:tc>
          <w:tcPr>
            <w:tcW w:w="1209" w:type="pct"/>
            <w:shd w:val="clear" w:color="auto" w:fill="auto"/>
            <w:vAlign w:val="center"/>
            <w:hideMark/>
          </w:tcPr>
          <w:p w:rsidR="00F82CE3" w:rsidRPr="00F82CE3" w:rsidRDefault="00F82CE3" w:rsidP="00FD14BF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F82CE3">
              <w:rPr>
                <w:sz w:val="18"/>
                <w:szCs w:val="18"/>
                <w:lang w:eastAsia="ru-RU"/>
              </w:rPr>
              <w:t>Работает.</w:t>
            </w:r>
            <w:r w:rsidRPr="00F82CE3">
              <w:rPr>
                <w:sz w:val="18"/>
                <w:szCs w:val="18"/>
                <w:lang w:eastAsia="ru-RU"/>
              </w:rPr>
              <w:br/>
              <w:t xml:space="preserve">Требуется замена лицевой панели, левой кофемолки, тэна группы, молочных трубок, клапана воздуха, декальцинация. </w:t>
            </w:r>
          </w:p>
        </w:tc>
      </w:tr>
    </w:tbl>
    <w:p w:rsidR="00BF48FD" w:rsidRPr="00F82CE3" w:rsidRDefault="00BF48FD" w:rsidP="00D9177F">
      <w:pPr>
        <w:tabs>
          <w:tab w:val="left" w:pos="1380"/>
        </w:tabs>
        <w:jc w:val="center"/>
        <w:rPr>
          <w:b/>
        </w:rPr>
      </w:pPr>
    </w:p>
    <w:p w:rsidR="00BF48FD" w:rsidRPr="00F82CE3" w:rsidRDefault="00BF48FD" w:rsidP="00D9177F">
      <w:pPr>
        <w:tabs>
          <w:tab w:val="left" w:pos="1380"/>
        </w:tabs>
        <w:jc w:val="center"/>
        <w:rPr>
          <w:b/>
        </w:rPr>
      </w:pPr>
    </w:p>
    <w:p w:rsidR="00EC0A2A" w:rsidRDefault="00EC0A2A" w:rsidP="00EC0A2A">
      <w:pPr>
        <w:rPr>
          <w:b/>
          <w:color w:val="FF0000"/>
        </w:rPr>
      </w:pPr>
      <w:r w:rsidRPr="004A18D9">
        <w:rPr>
          <w:b/>
          <w:color w:val="FF0000"/>
        </w:rPr>
        <w:t>Критерии выбора победителя – максимальная  стоимость за</w:t>
      </w:r>
      <w:r w:rsidR="004A18D9" w:rsidRPr="004A18D9">
        <w:rPr>
          <w:b/>
          <w:color w:val="FF0000"/>
        </w:rPr>
        <w:t xml:space="preserve"> лот/</w:t>
      </w:r>
      <w:r w:rsidRPr="004A18D9">
        <w:rPr>
          <w:b/>
          <w:color w:val="FF0000"/>
        </w:rPr>
        <w:t xml:space="preserve"> единицу оборудования.</w:t>
      </w:r>
    </w:p>
    <w:p w:rsidR="004A18D9" w:rsidRPr="004A18D9" w:rsidRDefault="004A18D9" w:rsidP="00EC0A2A">
      <w:pPr>
        <w:rPr>
          <w:b/>
          <w:color w:val="FF0000"/>
        </w:rPr>
      </w:pPr>
    </w:p>
    <w:p w:rsidR="00D75BA8" w:rsidRPr="004A18D9" w:rsidRDefault="00EC0A2A" w:rsidP="00EC0A2A">
      <w:pPr>
        <w:tabs>
          <w:tab w:val="left" w:pos="1380"/>
        </w:tabs>
        <w:rPr>
          <w:b/>
          <w:color w:val="FF0000"/>
        </w:rPr>
      </w:pPr>
      <w:r w:rsidRPr="004A18D9">
        <w:rPr>
          <w:b/>
          <w:color w:val="FF0000"/>
        </w:rPr>
        <w:t xml:space="preserve">Покупатель может заявиться на любое количество </w:t>
      </w:r>
      <w:r w:rsidR="004A18D9" w:rsidRPr="004A18D9">
        <w:rPr>
          <w:b/>
          <w:color w:val="FF0000"/>
        </w:rPr>
        <w:t xml:space="preserve">лотов/ ед. </w:t>
      </w:r>
      <w:r w:rsidRPr="004A18D9">
        <w:rPr>
          <w:b/>
          <w:color w:val="FF0000"/>
        </w:rPr>
        <w:t>оборудования от 1 до 41 шт.</w:t>
      </w:r>
    </w:p>
    <w:p w:rsidR="00D75BA8" w:rsidRDefault="00D75BA8" w:rsidP="00D9177F">
      <w:pPr>
        <w:tabs>
          <w:tab w:val="left" w:pos="1380"/>
        </w:tabs>
        <w:jc w:val="center"/>
        <w:rPr>
          <w:b/>
        </w:rPr>
      </w:pPr>
    </w:p>
    <w:p w:rsidR="00F82CE3" w:rsidRDefault="00F82CE3" w:rsidP="00D9177F">
      <w:pPr>
        <w:tabs>
          <w:tab w:val="left" w:pos="1380"/>
        </w:tabs>
        <w:jc w:val="center"/>
        <w:rPr>
          <w:b/>
        </w:rPr>
      </w:pPr>
    </w:p>
    <w:p w:rsidR="00F82CE3" w:rsidRDefault="00F82CE3" w:rsidP="00D9177F">
      <w:pPr>
        <w:tabs>
          <w:tab w:val="left" w:pos="1380"/>
        </w:tabs>
        <w:jc w:val="center"/>
        <w:rPr>
          <w:b/>
        </w:rPr>
      </w:pPr>
    </w:p>
    <w:p w:rsidR="00F82CE3" w:rsidRDefault="00F82CE3" w:rsidP="00D9177F">
      <w:pPr>
        <w:tabs>
          <w:tab w:val="left" w:pos="1380"/>
        </w:tabs>
        <w:jc w:val="center"/>
        <w:rPr>
          <w:b/>
        </w:rPr>
      </w:pPr>
    </w:p>
    <w:p w:rsidR="00F82CE3" w:rsidRDefault="00F82CE3" w:rsidP="00D9177F">
      <w:pPr>
        <w:tabs>
          <w:tab w:val="left" w:pos="1380"/>
        </w:tabs>
        <w:jc w:val="center"/>
        <w:rPr>
          <w:b/>
        </w:rPr>
      </w:pPr>
    </w:p>
    <w:p w:rsidR="00F82CE3" w:rsidRDefault="00F82CE3" w:rsidP="00D9177F">
      <w:pPr>
        <w:tabs>
          <w:tab w:val="left" w:pos="1380"/>
        </w:tabs>
        <w:jc w:val="center"/>
        <w:rPr>
          <w:b/>
        </w:rPr>
      </w:pPr>
    </w:p>
    <w:p w:rsidR="00F82CE3" w:rsidRDefault="00F82CE3" w:rsidP="00D9177F">
      <w:pPr>
        <w:tabs>
          <w:tab w:val="left" w:pos="1380"/>
        </w:tabs>
        <w:jc w:val="center"/>
        <w:rPr>
          <w:b/>
        </w:rPr>
      </w:pPr>
    </w:p>
    <w:p w:rsidR="00F82CE3" w:rsidRDefault="00F82CE3" w:rsidP="00D9177F">
      <w:pPr>
        <w:tabs>
          <w:tab w:val="left" w:pos="1380"/>
        </w:tabs>
        <w:jc w:val="center"/>
        <w:rPr>
          <w:b/>
        </w:rPr>
      </w:pPr>
    </w:p>
    <w:p w:rsidR="00C359FA" w:rsidRDefault="00C359FA" w:rsidP="00D9177F">
      <w:pPr>
        <w:tabs>
          <w:tab w:val="left" w:pos="1380"/>
        </w:tabs>
        <w:jc w:val="center"/>
        <w:rPr>
          <w:b/>
        </w:rPr>
      </w:pPr>
    </w:p>
    <w:p w:rsidR="00F82CE3" w:rsidRPr="00F82CE3" w:rsidRDefault="00F82CE3" w:rsidP="00D9177F">
      <w:pPr>
        <w:tabs>
          <w:tab w:val="left" w:pos="1380"/>
        </w:tabs>
        <w:jc w:val="center"/>
        <w:rPr>
          <w:b/>
        </w:rPr>
      </w:pPr>
      <w:bookmarkStart w:id="0" w:name="_GoBack"/>
      <w:bookmarkEnd w:id="0"/>
    </w:p>
    <w:p w:rsidR="00D75BA8" w:rsidRPr="00F82CE3" w:rsidRDefault="00D75BA8" w:rsidP="00D9177F">
      <w:pPr>
        <w:tabs>
          <w:tab w:val="left" w:pos="1380"/>
        </w:tabs>
        <w:jc w:val="center"/>
        <w:rPr>
          <w:b/>
        </w:rPr>
      </w:pPr>
    </w:p>
    <w:p w:rsidR="00D75BA8" w:rsidRPr="00F82CE3" w:rsidRDefault="00D75BA8" w:rsidP="00D9177F">
      <w:pPr>
        <w:tabs>
          <w:tab w:val="left" w:pos="1380"/>
        </w:tabs>
        <w:jc w:val="center"/>
        <w:rPr>
          <w:b/>
        </w:rPr>
      </w:pPr>
    </w:p>
    <w:p w:rsidR="00D75BA8" w:rsidRPr="00F82CE3" w:rsidRDefault="00D75BA8" w:rsidP="00D9177F">
      <w:pPr>
        <w:tabs>
          <w:tab w:val="left" w:pos="1380"/>
        </w:tabs>
        <w:jc w:val="center"/>
        <w:rPr>
          <w:b/>
        </w:rPr>
      </w:pPr>
    </w:p>
    <w:p w:rsidR="00D75BA8" w:rsidRPr="00F82CE3" w:rsidRDefault="00D75BA8" w:rsidP="00D9177F">
      <w:pPr>
        <w:tabs>
          <w:tab w:val="left" w:pos="1380"/>
        </w:tabs>
        <w:jc w:val="center"/>
        <w:rPr>
          <w:b/>
        </w:rPr>
      </w:pPr>
    </w:p>
    <w:p w:rsidR="00D75BA8" w:rsidRPr="00F82CE3" w:rsidRDefault="00D75BA8" w:rsidP="00D9177F">
      <w:pPr>
        <w:tabs>
          <w:tab w:val="left" w:pos="1380"/>
        </w:tabs>
        <w:jc w:val="center"/>
        <w:rPr>
          <w:b/>
        </w:rPr>
      </w:pPr>
    </w:p>
    <w:p w:rsidR="00FD14BF" w:rsidRDefault="00FD14BF" w:rsidP="00FD14BF"/>
    <w:sectPr w:rsidR="00FD14BF" w:rsidSect="00D75BA8">
      <w:footnotePr>
        <w:pos w:val="beneathText"/>
      </w:footnotePr>
      <w:pgSz w:w="11905" w:h="16837"/>
      <w:pgMar w:top="567" w:right="425" w:bottom="340" w:left="709" w:header="720" w:footer="44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4E68" w:rsidRDefault="00BC4E68">
      <w:r>
        <w:separator/>
      </w:r>
    </w:p>
  </w:endnote>
  <w:endnote w:type="continuationSeparator" w:id="0">
    <w:p w:rsidR="00BC4E68" w:rsidRDefault="00BC4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4E68" w:rsidRDefault="00BC4E68">
      <w:r>
        <w:separator/>
      </w:r>
    </w:p>
  </w:footnote>
  <w:footnote w:type="continuationSeparator" w:id="0">
    <w:p w:rsidR="00BC4E68" w:rsidRDefault="00BC4E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43B28E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2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00003"/>
    <w:multiLevelType w:val="multilevel"/>
    <w:tmpl w:val="EAEE4920"/>
    <w:name w:val="WW8Num4"/>
    <w:lvl w:ilvl="0">
      <w:start w:val="1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4772" w:hanging="660"/>
      </w:pPr>
      <w:rPr>
        <w:rFonts w:cs="Times New Roman" w:hint="default"/>
        <w:b w:val="0"/>
      </w:rPr>
    </w:lvl>
    <w:lvl w:ilvl="2">
      <w:start w:val="45"/>
      <w:numFmt w:val="decimal"/>
      <w:isLgl/>
      <w:lvlText w:val="%1.%2.%3."/>
      <w:lvlJc w:val="left"/>
      <w:pPr>
        <w:ind w:left="34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7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500" w:hanging="1800"/>
      </w:pPr>
      <w:rPr>
        <w:rFonts w:cs="Times New Roman" w:hint="default"/>
      </w:rPr>
    </w:lvl>
  </w:abstractNum>
  <w:abstractNum w:abstractNumId="4" w15:restartNumberingAfterBreak="0">
    <w:nsid w:val="00000004"/>
    <w:multiLevelType w:val="multilevel"/>
    <w:tmpl w:val="00000004"/>
    <w:name w:val="WW8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412"/>
        </w:tabs>
        <w:ind w:left="412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64"/>
        </w:tabs>
        <w:ind w:left="464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516"/>
        </w:tabs>
        <w:ind w:left="516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68"/>
        </w:tabs>
        <w:ind w:left="568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620"/>
        </w:tabs>
        <w:ind w:left="6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72"/>
        </w:tabs>
        <w:ind w:left="672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24"/>
        </w:tabs>
        <w:ind w:left="724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76"/>
        </w:tabs>
        <w:ind w:left="776" w:hanging="360"/>
      </w:pPr>
      <w:rPr>
        <w:rFonts w:cs="Times New Roman"/>
      </w:rPr>
    </w:lvl>
  </w:abstractNum>
  <w:abstractNum w:abstractNumId="5" w15:restartNumberingAfterBreak="0">
    <w:nsid w:val="00000005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412"/>
        </w:tabs>
        <w:ind w:left="412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464"/>
        </w:tabs>
        <w:ind w:left="464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516"/>
        </w:tabs>
        <w:ind w:left="516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68"/>
        </w:tabs>
        <w:ind w:left="568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620"/>
        </w:tabs>
        <w:ind w:left="6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72"/>
        </w:tabs>
        <w:ind w:left="672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24"/>
        </w:tabs>
        <w:ind w:left="724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76"/>
        </w:tabs>
        <w:ind w:left="776" w:hanging="360"/>
      </w:pPr>
      <w:rPr>
        <w:rFonts w:cs="Times New Roman"/>
      </w:rPr>
    </w:lvl>
  </w:abstractNum>
  <w:abstractNum w:abstractNumId="6" w15:restartNumberingAfterBreak="0">
    <w:nsid w:val="00000006"/>
    <w:multiLevelType w:val="multilevel"/>
    <w:tmpl w:val="00000006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7" w15:restartNumberingAfterBreak="0">
    <w:nsid w:val="01036FFC"/>
    <w:multiLevelType w:val="hybridMultilevel"/>
    <w:tmpl w:val="42366622"/>
    <w:lvl w:ilvl="0" w:tplc="23FCE97E">
      <w:start w:val="1"/>
      <w:numFmt w:val="decimal"/>
      <w:lvlText w:val="%1."/>
      <w:lvlJc w:val="left"/>
      <w:pPr>
        <w:ind w:left="30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820" w:hanging="180"/>
      </w:pPr>
      <w:rPr>
        <w:rFonts w:cs="Times New Roman"/>
      </w:rPr>
    </w:lvl>
  </w:abstractNum>
  <w:abstractNum w:abstractNumId="8" w15:restartNumberingAfterBreak="0">
    <w:nsid w:val="03A4472C"/>
    <w:multiLevelType w:val="hybridMultilevel"/>
    <w:tmpl w:val="657CCB80"/>
    <w:lvl w:ilvl="0" w:tplc="197C0356">
      <w:start w:val="1"/>
      <w:numFmt w:val="decimal"/>
      <w:lvlText w:val="%1."/>
      <w:lvlJc w:val="left"/>
      <w:pPr>
        <w:tabs>
          <w:tab w:val="num" w:pos="3840"/>
        </w:tabs>
        <w:ind w:left="3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560"/>
        </w:tabs>
        <w:ind w:left="4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5280"/>
        </w:tabs>
        <w:ind w:left="5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6720"/>
        </w:tabs>
        <w:ind w:left="6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7440"/>
        </w:tabs>
        <w:ind w:left="7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8160"/>
        </w:tabs>
        <w:ind w:left="8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8880"/>
        </w:tabs>
        <w:ind w:left="8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9600"/>
        </w:tabs>
        <w:ind w:left="9600" w:hanging="180"/>
      </w:pPr>
      <w:rPr>
        <w:rFonts w:cs="Times New Roman"/>
      </w:rPr>
    </w:lvl>
  </w:abstractNum>
  <w:abstractNum w:abstractNumId="9" w15:restartNumberingAfterBreak="0">
    <w:nsid w:val="0F7A61B1"/>
    <w:multiLevelType w:val="hybridMultilevel"/>
    <w:tmpl w:val="3A24D220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10" w15:restartNumberingAfterBreak="0">
    <w:nsid w:val="17B658A2"/>
    <w:multiLevelType w:val="hybridMultilevel"/>
    <w:tmpl w:val="FDB251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95629AF"/>
    <w:multiLevelType w:val="hybridMultilevel"/>
    <w:tmpl w:val="FDAC33BE"/>
    <w:lvl w:ilvl="0" w:tplc="C45A49FE">
      <w:start w:val="4"/>
      <w:numFmt w:val="decimal"/>
      <w:lvlText w:val="%1."/>
      <w:lvlJc w:val="left"/>
      <w:pPr>
        <w:ind w:left="65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7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9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1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3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5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7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9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17" w:hanging="180"/>
      </w:pPr>
      <w:rPr>
        <w:rFonts w:cs="Times New Roman"/>
      </w:rPr>
    </w:lvl>
  </w:abstractNum>
  <w:abstractNum w:abstractNumId="12" w15:restartNumberingAfterBreak="0">
    <w:nsid w:val="1A0308F6"/>
    <w:multiLevelType w:val="hybridMultilevel"/>
    <w:tmpl w:val="E5F80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A1E15"/>
    <w:multiLevelType w:val="hybridMultilevel"/>
    <w:tmpl w:val="A342A5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1D840088"/>
    <w:multiLevelType w:val="multilevel"/>
    <w:tmpl w:val="BA722A2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5" w15:restartNumberingAfterBreak="0">
    <w:nsid w:val="277C6915"/>
    <w:multiLevelType w:val="hybridMultilevel"/>
    <w:tmpl w:val="D6901312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7EA78B0"/>
    <w:multiLevelType w:val="hybridMultilevel"/>
    <w:tmpl w:val="1A7673F8"/>
    <w:lvl w:ilvl="0" w:tplc="0419000F">
      <w:start w:val="1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51D5FCE"/>
    <w:multiLevelType w:val="hybridMultilevel"/>
    <w:tmpl w:val="E88287E6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AFA4F4E"/>
    <w:multiLevelType w:val="hybridMultilevel"/>
    <w:tmpl w:val="DCC4E4B0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E033581"/>
    <w:multiLevelType w:val="hybridMultilevel"/>
    <w:tmpl w:val="E2241C6C"/>
    <w:lvl w:ilvl="0" w:tplc="005292CA">
      <w:start w:val="1"/>
      <w:numFmt w:val="decimal"/>
      <w:lvlText w:val="%1."/>
      <w:lvlJc w:val="left"/>
      <w:pPr>
        <w:tabs>
          <w:tab w:val="num" w:pos="975"/>
        </w:tabs>
        <w:ind w:left="975" w:hanging="43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FD22822"/>
    <w:multiLevelType w:val="hybridMultilevel"/>
    <w:tmpl w:val="A8008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6934B2C"/>
    <w:multiLevelType w:val="hybridMultilevel"/>
    <w:tmpl w:val="1F2672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C801AE5"/>
    <w:multiLevelType w:val="hybridMultilevel"/>
    <w:tmpl w:val="EF4822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DB5B6B"/>
    <w:multiLevelType w:val="hybridMultilevel"/>
    <w:tmpl w:val="086EAA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A791C77"/>
    <w:multiLevelType w:val="hybridMultilevel"/>
    <w:tmpl w:val="9DECD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A51606D"/>
    <w:multiLevelType w:val="hybridMultilevel"/>
    <w:tmpl w:val="F6EED106"/>
    <w:lvl w:ilvl="0" w:tplc="7FF8C592">
      <w:start w:val="3"/>
      <w:numFmt w:val="decimal"/>
      <w:lvlText w:val="%1."/>
      <w:lvlJc w:val="left"/>
      <w:pPr>
        <w:ind w:left="65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7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9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1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3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5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7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9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17" w:hanging="180"/>
      </w:pPr>
      <w:rPr>
        <w:rFonts w:cs="Times New Roman"/>
      </w:rPr>
    </w:lvl>
  </w:abstractNum>
  <w:abstractNum w:abstractNumId="26" w15:restartNumberingAfterBreak="0">
    <w:nsid w:val="745E1C37"/>
    <w:multiLevelType w:val="hybridMultilevel"/>
    <w:tmpl w:val="DC52C600"/>
    <w:lvl w:ilvl="0" w:tplc="0419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 w15:restartNumberingAfterBreak="0">
    <w:nsid w:val="776C4C9F"/>
    <w:multiLevelType w:val="multilevel"/>
    <w:tmpl w:val="B54CA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802" w:hanging="660"/>
      </w:pPr>
      <w:rPr>
        <w:rFonts w:cs="Times New Roman" w:hint="default"/>
      </w:rPr>
    </w:lvl>
    <w:lvl w:ilvl="2">
      <w:start w:val="45"/>
      <w:numFmt w:val="decimal"/>
      <w:isLgl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cs="Times New Roman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27"/>
  </w:num>
  <w:num w:numId="14">
    <w:abstractNumId w:val="7"/>
  </w:num>
  <w:num w:numId="15">
    <w:abstractNumId w:val="14"/>
  </w:num>
  <w:num w:numId="16">
    <w:abstractNumId w:val="17"/>
  </w:num>
  <w:num w:numId="17">
    <w:abstractNumId w:val="24"/>
  </w:num>
  <w:num w:numId="18">
    <w:abstractNumId w:val="23"/>
  </w:num>
  <w:num w:numId="19">
    <w:abstractNumId w:val="21"/>
  </w:num>
  <w:num w:numId="20">
    <w:abstractNumId w:val="15"/>
  </w:num>
  <w:num w:numId="21">
    <w:abstractNumId w:val="8"/>
  </w:num>
  <w:num w:numId="22">
    <w:abstractNumId w:val="10"/>
  </w:num>
  <w:num w:numId="23">
    <w:abstractNumId w:val="9"/>
  </w:num>
  <w:num w:numId="24">
    <w:abstractNumId w:val="20"/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25"/>
  </w:num>
  <w:num w:numId="30">
    <w:abstractNumId w:val="11"/>
  </w:num>
  <w:num w:numId="31">
    <w:abstractNumId w:val="13"/>
  </w:num>
  <w:num w:numId="32">
    <w:abstractNumId w:val="12"/>
  </w:num>
  <w:num w:numId="33">
    <w:abstractNumId w:val="22"/>
  </w:num>
  <w:num w:numId="3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AF5"/>
    <w:rsid w:val="00001EE1"/>
    <w:rsid w:val="00002A03"/>
    <w:rsid w:val="00003325"/>
    <w:rsid w:val="00004DF3"/>
    <w:rsid w:val="00006A2E"/>
    <w:rsid w:val="000078E7"/>
    <w:rsid w:val="00007A98"/>
    <w:rsid w:val="000105CF"/>
    <w:rsid w:val="00011564"/>
    <w:rsid w:val="000127BF"/>
    <w:rsid w:val="000172AA"/>
    <w:rsid w:val="000175C3"/>
    <w:rsid w:val="0001776B"/>
    <w:rsid w:val="000178F1"/>
    <w:rsid w:val="00017DFA"/>
    <w:rsid w:val="00020FB5"/>
    <w:rsid w:val="00023042"/>
    <w:rsid w:val="00023CBB"/>
    <w:rsid w:val="000249EC"/>
    <w:rsid w:val="00025703"/>
    <w:rsid w:val="00026D58"/>
    <w:rsid w:val="00026DFC"/>
    <w:rsid w:val="000271FB"/>
    <w:rsid w:val="000276A8"/>
    <w:rsid w:val="000320D9"/>
    <w:rsid w:val="0003290D"/>
    <w:rsid w:val="0003447A"/>
    <w:rsid w:val="00034FF2"/>
    <w:rsid w:val="00035CFB"/>
    <w:rsid w:val="000409CB"/>
    <w:rsid w:val="00041332"/>
    <w:rsid w:val="0004208E"/>
    <w:rsid w:val="00043009"/>
    <w:rsid w:val="00045BB4"/>
    <w:rsid w:val="000516D6"/>
    <w:rsid w:val="00052B90"/>
    <w:rsid w:val="0005311F"/>
    <w:rsid w:val="000535C7"/>
    <w:rsid w:val="000561F2"/>
    <w:rsid w:val="00060116"/>
    <w:rsid w:val="00064AE0"/>
    <w:rsid w:val="000710AA"/>
    <w:rsid w:val="00072C9F"/>
    <w:rsid w:val="00073809"/>
    <w:rsid w:val="00080F4B"/>
    <w:rsid w:val="000812D9"/>
    <w:rsid w:val="00081C51"/>
    <w:rsid w:val="000822EB"/>
    <w:rsid w:val="00082A70"/>
    <w:rsid w:val="0008375C"/>
    <w:rsid w:val="000849D2"/>
    <w:rsid w:val="00084E8F"/>
    <w:rsid w:val="00085F4D"/>
    <w:rsid w:val="00086AF5"/>
    <w:rsid w:val="00086DDC"/>
    <w:rsid w:val="00087177"/>
    <w:rsid w:val="00087FD7"/>
    <w:rsid w:val="00091F1A"/>
    <w:rsid w:val="00092B1D"/>
    <w:rsid w:val="000946D4"/>
    <w:rsid w:val="00094A3E"/>
    <w:rsid w:val="000960B1"/>
    <w:rsid w:val="00097FFC"/>
    <w:rsid w:val="000A150A"/>
    <w:rsid w:val="000A1644"/>
    <w:rsid w:val="000A3710"/>
    <w:rsid w:val="000B0891"/>
    <w:rsid w:val="000B2EFB"/>
    <w:rsid w:val="000B36E4"/>
    <w:rsid w:val="000B419F"/>
    <w:rsid w:val="000B7BF4"/>
    <w:rsid w:val="000B7F45"/>
    <w:rsid w:val="000C096C"/>
    <w:rsid w:val="000C1585"/>
    <w:rsid w:val="000C3157"/>
    <w:rsid w:val="000C3DB0"/>
    <w:rsid w:val="000C5D80"/>
    <w:rsid w:val="000C5DE9"/>
    <w:rsid w:val="000C738B"/>
    <w:rsid w:val="000D7B3A"/>
    <w:rsid w:val="000E37FD"/>
    <w:rsid w:val="000E5C2B"/>
    <w:rsid w:val="000F0C81"/>
    <w:rsid w:val="000F0CA3"/>
    <w:rsid w:val="000F512C"/>
    <w:rsid w:val="000F5FF0"/>
    <w:rsid w:val="000F738E"/>
    <w:rsid w:val="000F766B"/>
    <w:rsid w:val="00100D3E"/>
    <w:rsid w:val="00101AE2"/>
    <w:rsid w:val="0010541B"/>
    <w:rsid w:val="00106393"/>
    <w:rsid w:val="0011009D"/>
    <w:rsid w:val="00112C1B"/>
    <w:rsid w:val="00112D67"/>
    <w:rsid w:val="001163F9"/>
    <w:rsid w:val="00116B2E"/>
    <w:rsid w:val="001254CE"/>
    <w:rsid w:val="001267BE"/>
    <w:rsid w:val="00127717"/>
    <w:rsid w:val="00127C6E"/>
    <w:rsid w:val="00132381"/>
    <w:rsid w:val="00132B33"/>
    <w:rsid w:val="00134AD5"/>
    <w:rsid w:val="00137720"/>
    <w:rsid w:val="00137C9C"/>
    <w:rsid w:val="00140694"/>
    <w:rsid w:val="00141AF2"/>
    <w:rsid w:val="00143FB0"/>
    <w:rsid w:val="0014495A"/>
    <w:rsid w:val="00144F46"/>
    <w:rsid w:val="00144F95"/>
    <w:rsid w:val="00144FF8"/>
    <w:rsid w:val="00145090"/>
    <w:rsid w:val="001451A2"/>
    <w:rsid w:val="001456BD"/>
    <w:rsid w:val="001462AC"/>
    <w:rsid w:val="001470B4"/>
    <w:rsid w:val="00147FF3"/>
    <w:rsid w:val="001510E5"/>
    <w:rsid w:val="00152394"/>
    <w:rsid w:val="00155077"/>
    <w:rsid w:val="00155890"/>
    <w:rsid w:val="001566A6"/>
    <w:rsid w:val="0016437D"/>
    <w:rsid w:val="001644BF"/>
    <w:rsid w:val="00165A40"/>
    <w:rsid w:val="00167A5A"/>
    <w:rsid w:val="00167A76"/>
    <w:rsid w:val="00170E1D"/>
    <w:rsid w:val="00171FC1"/>
    <w:rsid w:val="00174452"/>
    <w:rsid w:val="00174E06"/>
    <w:rsid w:val="0017530A"/>
    <w:rsid w:val="00176641"/>
    <w:rsid w:val="00176AB5"/>
    <w:rsid w:val="00177722"/>
    <w:rsid w:val="001779E4"/>
    <w:rsid w:val="00180FB6"/>
    <w:rsid w:val="0018500D"/>
    <w:rsid w:val="001863C0"/>
    <w:rsid w:val="0019004B"/>
    <w:rsid w:val="00190EFB"/>
    <w:rsid w:val="0019138C"/>
    <w:rsid w:val="00192E5B"/>
    <w:rsid w:val="001963A7"/>
    <w:rsid w:val="00196D79"/>
    <w:rsid w:val="00197325"/>
    <w:rsid w:val="001A0CD0"/>
    <w:rsid w:val="001A16EC"/>
    <w:rsid w:val="001A17A5"/>
    <w:rsid w:val="001A1BDB"/>
    <w:rsid w:val="001A257A"/>
    <w:rsid w:val="001A46B3"/>
    <w:rsid w:val="001A4A2B"/>
    <w:rsid w:val="001A5FA9"/>
    <w:rsid w:val="001A7B82"/>
    <w:rsid w:val="001B1B4A"/>
    <w:rsid w:val="001B217F"/>
    <w:rsid w:val="001B329F"/>
    <w:rsid w:val="001B4A7A"/>
    <w:rsid w:val="001B6F73"/>
    <w:rsid w:val="001C0633"/>
    <w:rsid w:val="001C17BB"/>
    <w:rsid w:val="001C4536"/>
    <w:rsid w:val="001C533A"/>
    <w:rsid w:val="001D1B15"/>
    <w:rsid w:val="001D2660"/>
    <w:rsid w:val="001D47B3"/>
    <w:rsid w:val="001D4CBD"/>
    <w:rsid w:val="001D5836"/>
    <w:rsid w:val="001D5AE5"/>
    <w:rsid w:val="001D647D"/>
    <w:rsid w:val="001D6BB2"/>
    <w:rsid w:val="001D75D0"/>
    <w:rsid w:val="001E027B"/>
    <w:rsid w:val="001E0625"/>
    <w:rsid w:val="001E0CCB"/>
    <w:rsid w:val="001E3A36"/>
    <w:rsid w:val="001E69AC"/>
    <w:rsid w:val="001F026C"/>
    <w:rsid w:val="001F095E"/>
    <w:rsid w:val="001F22AB"/>
    <w:rsid w:val="001F4484"/>
    <w:rsid w:val="001F45E8"/>
    <w:rsid w:val="001F49D8"/>
    <w:rsid w:val="001F5961"/>
    <w:rsid w:val="001F5C12"/>
    <w:rsid w:val="001F6103"/>
    <w:rsid w:val="001F6E1C"/>
    <w:rsid w:val="00203002"/>
    <w:rsid w:val="002049DE"/>
    <w:rsid w:val="00211A28"/>
    <w:rsid w:val="00212850"/>
    <w:rsid w:val="002130EB"/>
    <w:rsid w:val="00214A9B"/>
    <w:rsid w:val="002156AC"/>
    <w:rsid w:val="00216BA4"/>
    <w:rsid w:val="00217622"/>
    <w:rsid w:val="002233C4"/>
    <w:rsid w:val="0022387F"/>
    <w:rsid w:val="0022762C"/>
    <w:rsid w:val="00230E98"/>
    <w:rsid w:val="00231925"/>
    <w:rsid w:val="00236EA9"/>
    <w:rsid w:val="002372C0"/>
    <w:rsid w:val="00242507"/>
    <w:rsid w:val="00243308"/>
    <w:rsid w:val="00244ADB"/>
    <w:rsid w:val="00245726"/>
    <w:rsid w:val="00245855"/>
    <w:rsid w:val="002466F8"/>
    <w:rsid w:val="002471F8"/>
    <w:rsid w:val="002516AF"/>
    <w:rsid w:val="00251C87"/>
    <w:rsid w:val="00252797"/>
    <w:rsid w:val="0025299E"/>
    <w:rsid w:val="0025360F"/>
    <w:rsid w:val="002537D2"/>
    <w:rsid w:val="002566D1"/>
    <w:rsid w:val="00257D27"/>
    <w:rsid w:val="00260FD3"/>
    <w:rsid w:val="0026104B"/>
    <w:rsid w:val="002613C9"/>
    <w:rsid w:val="002613DE"/>
    <w:rsid w:val="002632BC"/>
    <w:rsid w:val="002640B6"/>
    <w:rsid w:val="00265B24"/>
    <w:rsid w:val="00270618"/>
    <w:rsid w:val="00272E0B"/>
    <w:rsid w:val="002802A9"/>
    <w:rsid w:val="0028136E"/>
    <w:rsid w:val="00283F77"/>
    <w:rsid w:val="00284527"/>
    <w:rsid w:val="002848CE"/>
    <w:rsid w:val="00287AE7"/>
    <w:rsid w:val="00294789"/>
    <w:rsid w:val="002A0E9C"/>
    <w:rsid w:val="002A1297"/>
    <w:rsid w:val="002A3281"/>
    <w:rsid w:val="002A3873"/>
    <w:rsid w:val="002A38EC"/>
    <w:rsid w:val="002A3D4C"/>
    <w:rsid w:val="002A4D28"/>
    <w:rsid w:val="002A55F9"/>
    <w:rsid w:val="002A590D"/>
    <w:rsid w:val="002A5C96"/>
    <w:rsid w:val="002A75D5"/>
    <w:rsid w:val="002A7B63"/>
    <w:rsid w:val="002B242F"/>
    <w:rsid w:val="002B4E4A"/>
    <w:rsid w:val="002B53CD"/>
    <w:rsid w:val="002B656F"/>
    <w:rsid w:val="002B6A11"/>
    <w:rsid w:val="002B7562"/>
    <w:rsid w:val="002C1AE4"/>
    <w:rsid w:val="002C1CFE"/>
    <w:rsid w:val="002C1D30"/>
    <w:rsid w:val="002C3268"/>
    <w:rsid w:val="002C57DF"/>
    <w:rsid w:val="002C5CDF"/>
    <w:rsid w:val="002C793A"/>
    <w:rsid w:val="002D1E6A"/>
    <w:rsid w:val="002D2C86"/>
    <w:rsid w:val="002D3042"/>
    <w:rsid w:val="002D4BF5"/>
    <w:rsid w:val="002E1878"/>
    <w:rsid w:val="002E3711"/>
    <w:rsid w:val="002F4696"/>
    <w:rsid w:val="002F6158"/>
    <w:rsid w:val="002F650E"/>
    <w:rsid w:val="003009A5"/>
    <w:rsid w:val="00301CE3"/>
    <w:rsid w:val="003035D4"/>
    <w:rsid w:val="00310089"/>
    <w:rsid w:val="0031085F"/>
    <w:rsid w:val="00314246"/>
    <w:rsid w:val="003166FC"/>
    <w:rsid w:val="00322587"/>
    <w:rsid w:val="003227E6"/>
    <w:rsid w:val="00322E56"/>
    <w:rsid w:val="0032337B"/>
    <w:rsid w:val="0032402A"/>
    <w:rsid w:val="00326916"/>
    <w:rsid w:val="003279B8"/>
    <w:rsid w:val="00330911"/>
    <w:rsid w:val="00330C0A"/>
    <w:rsid w:val="00333631"/>
    <w:rsid w:val="003360EA"/>
    <w:rsid w:val="00342EF5"/>
    <w:rsid w:val="00342FC7"/>
    <w:rsid w:val="00344181"/>
    <w:rsid w:val="00350757"/>
    <w:rsid w:val="00352411"/>
    <w:rsid w:val="0035356A"/>
    <w:rsid w:val="0035372C"/>
    <w:rsid w:val="003540BD"/>
    <w:rsid w:val="0035472A"/>
    <w:rsid w:val="00354E8A"/>
    <w:rsid w:val="00356639"/>
    <w:rsid w:val="00356ABE"/>
    <w:rsid w:val="003576B8"/>
    <w:rsid w:val="00362441"/>
    <w:rsid w:val="003633CB"/>
    <w:rsid w:val="0036562A"/>
    <w:rsid w:val="00365B3F"/>
    <w:rsid w:val="003670E4"/>
    <w:rsid w:val="00371A92"/>
    <w:rsid w:val="00372234"/>
    <w:rsid w:val="003732B9"/>
    <w:rsid w:val="0037333A"/>
    <w:rsid w:val="00376C5B"/>
    <w:rsid w:val="00377908"/>
    <w:rsid w:val="003836DB"/>
    <w:rsid w:val="003845B2"/>
    <w:rsid w:val="003850C0"/>
    <w:rsid w:val="00385426"/>
    <w:rsid w:val="00386282"/>
    <w:rsid w:val="00394AFE"/>
    <w:rsid w:val="0039579A"/>
    <w:rsid w:val="0039756A"/>
    <w:rsid w:val="00397FBD"/>
    <w:rsid w:val="003A0F35"/>
    <w:rsid w:val="003A2220"/>
    <w:rsid w:val="003A38E2"/>
    <w:rsid w:val="003A3EEC"/>
    <w:rsid w:val="003A53C7"/>
    <w:rsid w:val="003B322D"/>
    <w:rsid w:val="003B4712"/>
    <w:rsid w:val="003B47E1"/>
    <w:rsid w:val="003B6CEF"/>
    <w:rsid w:val="003B6D0B"/>
    <w:rsid w:val="003B7D00"/>
    <w:rsid w:val="003C0D96"/>
    <w:rsid w:val="003C1DAC"/>
    <w:rsid w:val="003C46D2"/>
    <w:rsid w:val="003C555C"/>
    <w:rsid w:val="003C6472"/>
    <w:rsid w:val="003D2D4A"/>
    <w:rsid w:val="003D486A"/>
    <w:rsid w:val="003D48D9"/>
    <w:rsid w:val="003D68FB"/>
    <w:rsid w:val="003E0A53"/>
    <w:rsid w:val="003E3A17"/>
    <w:rsid w:val="003E4343"/>
    <w:rsid w:val="003E4996"/>
    <w:rsid w:val="003F0123"/>
    <w:rsid w:val="003F0FE1"/>
    <w:rsid w:val="003F2C5F"/>
    <w:rsid w:val="003F3D82"/>
    <w:rsid w:val="003F4A9E"/>
    <w:rsid w:val="003F7837"/>
    <w:rsid w:val="0040125E"/>
    <w:rsid w:val="0040263B"/>
    <w:rsid w:val="00402726"/>
    <w:rsid w:val="004031AD"/>
    <w:rsid w:val="004036B2"/>
    <w:rsid w:val="00404398"/>
    <w:rsid w:val="004122D4"/>
    <w:rsid w:val="00413E9F"/>
    <w:rsid w:val="00416C3D"/>
    <w:rsid w:val="00422EAA"/>
    <w:rsid w:val="004230E2"/>
    <w:rsid w:val="004239C6"/>
    <w:rsid w:val="00424590"/>
    <w:rsid w:val="0042623A"/>
    <w:rsid w:val="004266DC"/>
    <w:rsid w:val="00426C3D"/>
    <w:rsid w:val="00427156"/>
    <w:rsid w:val="00427163"/>
    <w:rsid w:val="0042760B"/>
    <w:rsid w:val="0043523A"/>
    <w:rsid w:val="00436B1F"/>
    <w:rsid w:val="0044003F"/>
    <w:rsid w:val="00440A56"/>
    <w:rsid w:val="004446F7"/>
    <w:rsid w:val="00447292"/>
    <w:rsid w:val="0044745C"/>
    <w:rsid w:val="00453C18"/>
    <w:rsid w:val="00453E1B"/>
    <w:rsid w:val="004547B2"/>
    <w:rsid w:val="00455660"/>
    <w:rsid w:val="00457A52"/>
    <w:rsid w:val="00462F1F"/>
    <w:rsid w:val="004646DA"/>
    <w:rsid w:val="00466CA2"/>
    <w:rsid w:val="00467BA8"/>
    <w:rsid w:val="00472762"/>
    <w:rsid w:val="004733B5"/>
    <w:rsid w:val="00475AA2"/>
    <w:rsid w:val="00476C01"/>
    <w:rsid w:val="00477C2E"/>
    <w:rsid w:val="004819B3"/>
    <w:rsid w:val="00481D89"/>
    <w:rsid w:val="004825D1"/>
    <w:rsid w:val="00482FC3"/>
    <w:rsid w:val="004865B2"/>
    <w:rsid w:val="00487653"/>
    <w:rsid w:val="0049111C"/>
    <w:rsid w:val="0049316E"/>
    <w:rsid w:val="00495064"/>
    <w:rsid w:val="004961C3"/>
    <w:rsid w:val="00497D76"/>
    <w:rsid w:val="004A18D9"/>
    <w:rsid w:val="004A2113"/>
    <w:rsid w:val="004A3A0F"/>
    <w:rsid w:val="004A7564"/>
    <w:rsid w:val="004B06AB"/>
    <w:rsid w:val="004B2305"/>
    <w:rsid w:val="004B28E0"/>
    <w:rsid w:val="004B359E"/>
    <w:rsid w:val="004B3F5A"/>
    <w:rsid w:val="004B723A"/>
    <w:rsid w:val="004B7E55"/>
    <w:rsid w:val="004C1E1A"/>
    <w:rsid w:val="004C1FA3"/>
    <w:rsid w:val="004C2D5C"/>
    <w:rsid w:val="004C343F"/>
    <w:rsid w:val="004C7135"/>
    <w:rsid w:val="004D1D82"/>
    <w:rsid w:val="004D2354"/>
    <w:rsid w:val="004D30FC"/>
    <w:rsid w:val="004D4D90"/>
    <w:rsid w:val="004D52B0"/>
    <w:rsid w:val="004D769C"/>
    <w:rsid w:val="004E155A"/>
    <w:rsid w:val="004E312F"/>
    <w:rsid w:val="004E7087"/>
    <w:rsid w:val="004F09FF"/>
    <w:rsid w:val="004F1009"/>
    <w:rsid w:val="00500C6C"/>
    <w:rsid w:val="00502261"/>
    <w:rsid w:val="00505082"/>
    <w:rsid w:val="00505C82"/>
    <w:rsid w:val="00506286"/>
    <w:rsid w:val="00507020"/>
    <w:rsid w:val="00507506"/>
    <w:rsid w:val="00511967"/>
    <w:rsid w:val="00513773"/>
    <w:rsid w:val="005158FF"/>
    <w:rsid w:val="005160C2"/>
    <w:rsid w:val="00520C76"/>
    <w:rsid w:val="00522CF9"/>
    <w:rsid w:val="00522EAD"/>
    <w:rsid w:val="00524816"/>
    <w:rsid w:val="005272CE"/>
    <w:rsid w:val="00527338"/>
    <w:rsid w:val="00527A34"/>
    <w:rsid w:val="00530FC1"/>
    <w:rsid w:val="00532B8E"/>
    <w:rsid w:val="00533956"/>
    <w:rsid w:val="005348BD"/>
    <w:rsid w:val="00535ABB"/>
    <w:rsid w:val="0053694D"/>
    <w:rsid w:val="0053793A"/>
    <w:rsid w:val="00540D17"/>
    <w:rsid w:val="005428DB"/>
    <w:rsid w:val="00543A60"/>
    <w:rsid w:val="0054548F"/>
    <w:rsid w:val="00545892"/>
    <w:rsid w:val="00545B5C"/>
    <w:rsid w:val="00545E7B"/>
    <w:rsid w:val="00550167"/>
    <w:rsid w:val="00550FA0"/>
    <w:rsid w:val="00551B92"/>
    <w:rsid w:val="00553151"/>
    <w:rsid w:val="005536EB"/>
    <w:rsid w:val="00561521"/>
    <w:rsid w:val="00562A3A"/>
    <w:rsid w:val="00562C18"/>
    <w:rsid w:val="00562E0D"/>
    <w:rsid w:val="00562F02"/>
    <w:rsid w:val="00564364"/>
    <w:rsid w:val="00564A9E"/>
    <w:rsid w:val="0057160B"/>
    <w:rsid w:val="00577C66"/>
    <w:rsid w:val="005805EA"/>
    <w:rsid w:val="0058209F"/>
    <w:rsid w:val="00582903"/>
    <w:rsid w:val="005830AB"/>
    <w:rsid w:val="00584692"/>
    <w:rsid w:val="005852FF"/>
    <w:rsid w:val="00586CD7"/>
    <w:rsid w:val="0059302E"/>
    <w:rsid w:val="00595F77"/>
    <w:rsid w:val="0059654D"/>
    <w:rsid w:val="00596A88"/>
    <w:rsid w:val="005A04EE"/>
    <w:rsid w:val="005A0C6E"/>
    <w:rsid w:val="005A1050"/>
    <w:rsid w:val="005A2A5B"/>
    <w:rsid w:val="005A34B3"/>
    <w:rsid w:val="005A6731"/>
    <w:rsid w:val="005B3405"/>
    <w:rsid w:val="005B3ACD"/>
    <w:rsid w:val="005B4886"/>
    <w:rsid w:val="005B6C41"/>
    <w:rsid w:val="005B7596"/>
    <w:rsid w:val="005C1754"/>
    <w:rsid w:val="005C66E5"/>
    <w:rsid w:val="005D0972"/>
    <w:rsid w:val="005D1904"/>
    <w:rsid w:val="005D1A51"/>
    <w:rsid w:val="005D1F48"/>
    <w:rsid w:val="005D3C40"/>
    <w:rsid w:val="005E1DD8"/>
    <w:rsid w:val="005E1ED7"/>
    <w:rsid w:val="005E2DFB"/>
    <w:rsid w:val="005E52B3"/>
    <w:rsid w:val="005E588D"/>
    <w:rsid w:val="005E62B2"/>
    <w:rsid w:val="005F014D"/>
    <w:rsid w:val="005F03B5"/>
    <w:rsid w:val="005F0DE2"/>
    <w:rsid w:val="005F1652"/>
    <w:rsid w:val="005F6F4B"/>
    <w:rsid w:val="005F7FA6"/>
    <w:rsid w:val="00601A3F"/>
    <w:rsid w:val="00603B47"/>
    <w:rsid w:val="006048AB"/>
    <w:rsid w:val="00604CE8"/>
    <w:rsid w:val="0060566B"/>
    <w:rsid w:val="006070AF"/>
    <w:rsid w:val="00613265"/>
    <w:rsid w:val="00613F49"/>
    <w:rsid w:val="00620BA0"/>
    <w:rsid w:val="006225D3"/>
    <w:rsid w:val="00623CF5"/>
    <w:rsid w:val="00623F4E"/>
    <w:rsid w:val="00624448"/>
    <w:rsid w:val="00626EC8"/>
    <w:rsid w:val="006305D7"/>
    <w:rsid w:val="00631047"/>
    <w:rsid w:val="006321FD"/>
    <w:rsid w:val="00632F31"/>
    <w:rsid w:val="00634145"/>
    <w:rsid w:val="00634347"/>
    <w:rsid w:val="006348EA"/>
    <w:rsid w:val="00635F64"/>
    <w:rsid w:val="006361F8"/>
    <w:rsid w:val="006370A6"/>
    <w:rsid w:val="006379AF"/>
    <w:rsid w:val="0064026B"/>
    <w:rsid w:val="00641112"/>
    <w:rsid w:val="00644DD6"/>
    <w:rsid w:val="00644F85"/>
    <w:rsid w:val="0064765D"/>
    <w:rsid w:val="00650482"/>
    <w:rsid w:val="006511C0"/>
    <w:rsid w:val="0065182D"/>
    <w:rsid w:val="00651DF2"/>
    <w:rsid w:val="0065233C"/>
    <w:rsid w:val="00654AAF"/>
    <w:rsid w:val="00656283"/>
    <w:rsid w:val="006568DD"/>
    <w:rsid w:val="00656994"/>
    <w:rsid w:val="00656AFC"/>
    <w:rsid w:val="00660B0F"/>
    <w:rsid w:val="00660F2C"/>
    <w:rsid w:val="0066510D"/>
    <w:rsid w:val="0066548B"/>
    <w:rsid w:val="00667536"/>
    <w:rsid w:val="0067327C"/>
    <w:rsid w:val="00674996"/>
    <w:rsid w:val="00674B43"/>
    <w:rsid w:val="00675210"/>
    <w:rsid w:val="00677097"/>
    <w:rsid w:val="00681F1A"/>
    <w:rsid w:val="00682259"/>
    <w:rsid w:val="00685E99"/>
    <w:rsid w:val="00686C6F"/>
    <w:rsid w:val="00691BBD"/>
    <w:rsid w:val="00695C7B"/>
    <w:rsid w:val="00696886"/>
    <w:rsid w:val="00696D42"/>
    <w:rsid w:val="006A0642"/>
    <w:rsid w:val="006A1256"/>
    <w:rsid w:val="006A149D"/>
    <w:rsid w:val="006A14C9"/>
    <w:rsid w:val="006A17BD"/>
    <w:rsid w:val="006A2AC4"/>
    <w:rsid w:val="006A4FA2"/>
    <w:rsid w:val="006B1AA7"/>
    <w:rsid w:val="006B1EF4"/>
    <w:rsid w:val="006C1DC9"/>
    <w:rsid w:val="006C35B7"/>
    <w:rsid w:val="006C3B64"/>
    <w:rsid w:val="006C632F"/>
    <w:rsid w:val="006C6EB8"/>
    <w:rsid w:val="006D0C49"/>
    <w:rsid w:val="006D12A3"/>
    <w:rsid w:val="006D3A24"/>
    <w:rsid w:val="006D48DC"/>
    <w:rsid w:val="006D5D76"/>
    <w:rsid w:val="006D6A66"/>
    <w:rsid w:val="006E0B51"/>
    <w:rsid w:val="006E2466"/>
    <w:rsid w:val="006E2B57"/>
    <w:rsid w:val="006E49A3"/>
    <w:rsid w:val="006E6C90"/>
    <w:rsid w:val="006F1174"/>
    <w:rsid w:val="006F141B"/>
    <w:rsid w:val="006F2F75"/>
    <w:rsid w:val="006F3A5A"/>
    <w:rsid w:val="006F6FCB"/>
    <w:rsid w:val="006F7BE9"/>
    <w:rsid w:val="007004D1"/>
    <w:rsid w:val="00700EB2"/>
    <w:rsid w:val="00701513"/>
    <w:rsid w:val="0070441D"/>
    <w:rsid w:val="00704717"/>
    <w:rsid w:val="007063F0"/>
    <w:rsid w:val="00707359"/>
    <w:rsid w:val="00713E51"/>
    <w:rsid w:val="00714855"/>
    <w:rsid w:val="00717673"/>
    <w:rsid w:val="00720772"/>
    <w:rsid w:val="007237B3"/>
    <w:rsid w:val="00724A6B"/>
    <w:rsid w:val="00724EF2"/>
    <w:rsid w:val="0074108C"/>
    <w:rsid w:val="007419BA"/>
    <w:rsid w:val="00742BCB"/>
    <w:rsid w:val="00742F25"/>
    <w:rsid w:val="00745879"/>
    <w:rsid w:val="007468F9"/>
    <w:rsid w:val="00746FDA"/>
    <w:rsid w:val="00747008"/>
    <w:rsid w:val="00750EE0"/>
    <w:rsid w:val="00756134"/>
    <w:rsid w:val="007573B2"/>
    <w:rsid w:val="007608F8"/>
    <w:rsid w:val="007660AA"/>
    <w:rsid w:val="00767E45"/>
    <w:rsid w:val="00767FE9"/>
    <w:rsid w:val="00770C31"/>
    <w:rsid w:val="007738A5"/>
    <w:rsid w:val="007739E7"/>
    <w:rsid w:val="007755E6"/>
    <w:rsid w:val="00782E7F"/>
    <w:rsid w:val="00785212"/>
    <w:rsid w:val="0078776D"/>
    <w:rsid w:val="007911A0"/>
    <w:rsid w:val="00791D06"/>
    <w:rsid w:val="00793661"/>
    <w:rsid w:val="00793B68"/>
    <w:rsid w:val="007952EB"/>
    <w:rsid w:val="00795701"/>
    <w:rsid w:val="00795A33"/>
    <w:rsid w:val="007966FD"/>
    <w:rsid w:val="007A0485"/>
    <w:rsid w:val="007A085D"/>
    <w:rsid w:val="007A139C"/>
    <w:rsid w:val="007A1B98"/>
    <w:rsid w:val="007A4B17"/>
    <w:rsid w:val="007A7280"/>
    <w:rsid w:val="007A73E9"/>
    <w:rsid w:val="007B067F"/>
    <w:rsid w:val="007B07CF"/>
    <w:rsid w:val="007B0A34"/>
    <w:rsid w:val="007B0F95"/>
    <w:rsid w:val="007B21E2"/>
    <w:rsid w:val="007B2F3D"/>
    <w:rsid w:val="007B3C9F"/>
    <w:rsid w:val="007B43B6"/>
    <w:rsid w:val="007B6AF5"/>
    <w:rsid w:val="007B7343"/>
    <w:rsid w:val="007C0002"/>
    <w:rsid w:val="007C13CB"/>
    <w:rsid w:val="007C43EA"/>
    <w:rsid w:val="007C7025"/>
    <w:rsid w:val="007D1478"/>
    <w:rsid w:val="007D1AAA"/>
    <w:rsid w:val="007D3A42"/>
    <w:rsid w:val="007D69DE"/>
    <w:rsid w:val="007D77AB"/>
    <w:rsid w:val="007E0762"/>
    <w:rsid w:val="007E253B"/>
    <w:rsid w:val="007E2EF6"/>
    <w:rsid w:val="007E3508"/>
    <w:rsid w:val="007E3700"/>
    <w:rsid w:val="007E4319"/>
    <w:rsid w:val="007E51DC"/>
    <w:rsid w:val="007E52DC"/>
    <w:rsid w:val="007E57A0"/>
    <w:rsid w:val="007E7A9C"/>
    <w:rsid w:val="007F3FFF"/>
    <w:rsid w:val="007F571F"/>
    <w:rsid w:val="007F73B2"/>
    <w:rsid w:val="007F7C19"/>
    <w:rsid w:val="00800664"/>
    <w:rsid w:val="008008EF"/>
    <w:rsid w:val="00800E48"/>
    <w:rsid w:val="008024A2"/>
    <w:rsid w:val="008041B8"/>
    <w:rsid w:val="00804703"/>
    <w:rsid w:val="0080520C"/>
    <w:rsid w:val="00807167"/>
    <w:rsid w:val="00812BE4"/>
    <w:rsid w:val="0081443E"/>
    <w:rsid w:val="00815A81"/>
    <w:rsid w:val="00815AD9"/>
    <w:rsid w:val="0081637F"/>
    <w:rsid w:val="008169F7"/>
    <w:rsid w:val="00816D72"/>
    <w:rsid w:val="00817ED4"/>
    <w:rsid w:val="008202B9"/>
    <w:rsid w:val="00821C28"/>
    <w:rsid w:val="00823A1A"/>
    <w:rsid w:val="0082682A"/>
    <w:rsid w:val="008276FA"/>
    <w:rsid w:val="00831887"/>
    <w:rsid w:val="00832060"/>
    <w:rsid w:val="008327CF"/>
    <w:rsid w:val="0083334C"/>
    <w:rsid w:val="0083405A"/>
    <w:rsid w:val="00834CE2"/>
    <w:rsid w:val="00835151"/>
    <w:rsid w:val="008459D9"/>
    <w:rsid w:val="008512E9"/>
    <w:rsid w:val="00851D67"/>
    <w:rsid w:val="00852E4B"/>
    <w:rsid w:val="00854B8C"/>
    <w:rsid w:val="0085533E"/>
    <w:rsid w:val="00855DE1"/>
    <w:rsid w:val="008568A1"/>
    <w:rsid w:val="00857FDD"/>
    <w:rsid w:val="008616C5"/>
    <w:rsid w:val="00863C1D"/>
    <w:rsid w:val="00863ED9"/>
    <w:rsid w:val="00864CBC"/>
    <w:rsid w:val="00865035"/>
    <w:rsid w:val="00865D74"/>
    <w:rsid w:val="00865E0D"/>
    <w:rsid w:val="00865E14"/>
    <w:rsid w:val="00865E7D"/>
    <w:rsid w:val="00867786"/>
    <w:rsid w:val="00867F35"/>
    <w:rsid w:val="00873731"/>
    <w:rsid w:val="00875D3F"/>
    <w:rsid w:val="008769CF"/>
    <w:rsid w:val="008816FD"/>
    <w:rsid w:val="00883B31"/>
    <w:rsid w:val="00885898"/>
    <w:rsid w:val="00894095"/>
    <w:rsid w:val="00895625"/>
    <w:rsid w:val="00895B09"/>
    <w:rsid w:val="00896934"/>
    <w:rsid w:val="008A255F"/>
    <w:rsid w:val="008A42BA"/>
    <w:rsid w:val="008A5872"/>
    <w:rsid w:val="008A7988"/>
    <w:rsid w:val="008B0A9A"/>
    <w:rsid w:val="008B15B8"/>
    <w:rsid w:val="008B4A49"/>
    <w:rsid w:val="008B6024"/>
    <w:rsid w:val="008B703E"/>
    <w:rsid w:val="008C15D4"/>
    <w:rsid w:val="008C1734"/>
    <w:rsid w:val="008C30DA"/>
    <w:rsid w:val="008C4B2E"/>
    <w:rsid w:val="008C6852"/>
    <w:rsid w:val="008C7B57"/>
    <w:rsid w:val="008D0045"/>
    <w:rsid w:val="008D1FB7"/>
    <w:rsid w:val="008D3F19"/>
    <w:rsid w:val="008D3F6B"/>
    <w:rsid w:val="008D4237"/>
    <w:rsid w:val="008D48A2"/>
    <w:rsid w:val="008D4DDF"/>
    <w:rsid w:val="008D632D"/>
    <w:rsid w:val="008D6775"/>
    <w:rsid w:val="008D6FC8"/>
    <w:rsid w:val="008E05BF"/>
    <w:rsid w:val="008E09C8"/>
    <w:rsid w:val="008E1364"/>
    <w:rsid w:val="008E3116"/>
    <w:rsid w:val="008E3BAB"/>
    <w:rsid w:val="008E788D"/>
    <w:rsid w:val="008F005A"/>
    <w:rsid w:val="008F040A"/>
    <w:rsid w:val="008F1840"/>
    <w:rsid w:val="008F5FF5"/>
    <w:rsid w:val="008F6391"/>
    <w:rsid w:val="008F76D2"/>
    <w:rsid w:val="009005A7"/>
    <w:rsid w:val="00900B85"/>
    <w:rsid w:val="0090569B"/>
    <w:rsid w:val="0090597F"/>
    <w:rsid w:val="00905CC6"/>
    <w:rsid w:val="00905D06"/>
    <w:rsid w:val="00906ED2"/>
    <w:rsid w:val="00906F0F"/>
    <w:rsid w:val="00910277"/>
    <w:rsid w:val="00911323"/>
    <w:rsid w:val="00911771"/>
    <w:rsid w:val="009138F1"/>
    <w:rsid w:val="0091589E"/>
    <w:rsid w:val="00916216"/>
    <w:rsid w:val="00917408"/>
    <w:rsid w:val="00917854"/>
    <w:rsid w:val="00924775"/>
    <w:rsid w:val="00925728"/>
    <w:rsid w:val="00930567"/>
    <w:rsid w:val="009318BB"/>
    <w:rsid w:val="00932C1C"/>
    <w:rsid w:val="00934793"/>
    <w:rsid w:val="00934AC0"/>
    <w:rsid w:val="0093783E"/>
    <w:rsid w:val="00937A73"/>
    <w:rsid w:val="009401BC"/>
    <w:rsid w:val="00940D8A"/>
    <w:rsid w:val="0094351D"/>
    <w:rsid w:val="009437E2"/>
    <w:rsid w:val="00943A7D"/>
    <w:rsid w:val="00944D72"/>
    <w:rsid w:val="00945EF2"/>
    <w:rsid w:val="009461EA"/>
    <w:rsid w:val="00946318"/>
    <w:rsid w:val="00946CB9"/>
    <w:rsid w:val="00947466"/>
    <w:rsid w:val="0095153B"/>
    <w:rsid w:val="00953F74"/>
    <w:rsid w:val="009567B3"/>
    <w:rsid w:val="009616BC"/>
    <w:rsid w:val="00961C61"/>
    <w:rsid w:val="00962287"/>
    <w:rsid w:val="009624DE"/>
    <w:rsid w:val="00962D58"/>
    <w:rsid w:val="009638ED"/>
    <w:rsid w:val="00964831"/>
    <w:rsid w:val="00964CAE"/>
    <w:rsid w:val="00965203"/>
    <w:rsid w:val="00965BC5"/>
    <w:rsid w:val="009670BF"/>
    <w:rsid w:val="0096715F"/>
    <w:rsid w:val="009673EE"/>
    <w:rsid w:val="00970DE2"/>
    <w:rsid w:val="00970FDC"/>
    <w:rsid w:val="009718D7"/>
    <w:rsid w:val="00975EBE"/>
    <w:rsid w:val="0097744F"/>
    <w:rsid w:val="00981C15"/>
    <w:rsid w:val="00982CA9"/>
    <w:rsid w:val="00984A50"/>
    <w:rsid w:val="00984C3B"/>
    <w:rsid w:val="00985FD8"/>
    <w:rsid w:val="0098631F"/>
    <w:rsid w:val="00991F1B"/>
    <w:rsid w:val="009956B8"/>
    <w:rsid w:val="009959BC"/>
    <w:rsid w:val="00995F13"/>
    <w:rsid w:val="0099614C"/>
    <w:rsid w:val="00996B56"/>
    <w:rsid w:val="009A06E4"/>
    <w:rsid w:val="009A189B"/>
    <w:rsid w:val="009A3171"/>
    <w:rsid w:val="009A38F7"/>
    <w:rsid w:val="009A422E"/>
    <w:rsid w:val="009A6190"/>
    <w:rsid w:val="009A6984"/>
    <w:rsid w:val="009B01CE"/>
    <w:rsid w:val="009B10AB"/>
    <w:rsid w:val="009B1606"/>
    <w:rsid w:val="009B17AB"/>
    <w:rsid w:val="009B195F"/>
    <w:rsid w:val="009B19D9"/>
    <w:rsid w:val="009B2E92"/>
    <w:rsid w:val="009B309D"/>
    <w:rsid w:val="009B6172"/>
    <w:rsid w:val="009C4E94"/>
    <w:rsid w:val="009C4F32"/>
    <w:rsid w:val="009C5CA8"/>
    <w:rsid w:val="009C7F19"/>
    <w:rsid w:val="009D36DA"/>
    <w:rsid w:val="009D3793"/>
    <w:rsid w:val="009D4EF0"/>
    <w:rsid w:val="009D560E"/>
    <w:rsid w:val="009E2393"/>
    <w:rsid w:val="009E2F05"/>
    <w:rsid w:val="009E37D1"/>
    <w:rsid w:val="009E4614"/>
    <w:rsid w:val="009E46A3"/>
    <w:rsid w:val="009E46B5"/>
    <w:rsid w:val="009E4AF0"/>
    <w:rsid w:val="009E4C6C"/>
    <w:rsid w:val="009E55D8"/>
    <w:rsid w:val="009E71FA"/>
    <w:rsid w:val="009E7982"/>
    <w:rsid w:val="009F0388"/>
    <w:rsid w:val="009F2813"/>
    <w:rsid w:val="009F3929"/>
    <w:rsid w:val="009F3ACA"/>
    <w:rsid w:val="009F5912"/>
    <w:rsid w:val="009F661F"/>
    <w:rsid w:val="00A0162A"/>
    <w:rsid w:val="00A0233C"/>
    <w:rsid w:val="00A025D0"/>
    <w:rsid w:val="00A02F7A"/>
    <w:rsid w:val="00A03630"/>
    <w:rsid w:val="00A038A2"/>
    <w:rsid w:val="00A03B5B"/>
    <w:rsid w:val="00A04757"/>
    <w:rsid w:val="00A04877"/>
    <w:rsid w:val="00A04A50"/>
    <w:rsid w:val="00A05B7E"/>
    <w:rsid w:val="00A06CF4"/>
    <w:rsid w:val="00A072BB"/>
    <w:rsid w:val="00A116B7"/>
    <w:rsid w:val="00A16DDE"/>
    <w:rsid w:val="00A20719"/>
    <w:rsid w:val="00A20FFB"/>
    <w:rsid w:val="00A24D05"/>
    <w:rsid w:val="00A27181"/>
    <w:rsid w:val="00A30CF1"/>
    <w:rsid w:val="00A318B5"/>
    <w:rsid w:val="00A328BA"/>
    <w:rsid w:val="00A336B1"/>
    <w:rsid w:val="00A33E96"/>
    <w:rsid w:val="00A344F7"/>
    <w:rsid w:val="00A34A16"/>
    <w:rsid w:val="00A34CC1"/>
    <w:rsid w:val="00A35664"/>
    <w:rsid w:val="00A35745"/>
    <w:rsid w:val="00A35CA1"/>
    <w:rsid w:val="00A40677"/>
    <w:rsid w:val="00A409E3"/>
    <w:rsid w:val="00A429FF"/>
    <w:rsid w:val="00A42B84"/>
    <w:rsid w:val="00A436D8"/>
    <w:rsid w:val="00A4570C"/>
    <w:rsid w:val="00A45C80"/>
    <w:rsid w:val="00A50183"/>
    <w:rsid w:val="00A558B1"/>
    <w:rsid w:val="00A62AB0"/>
    <w:rsid w:val="00A6477B"/>
    <w:rsid w:val="00A6712D"/>
    <w:rsid w:val="00A702E3"/>
    <w:rsid w:val="00A70B57"/>
    <w:rsid w:val="00A72D38"/>
    <w:rsid w:val="00A73735"/>
    <w:rsid w:val="00A7403A"/>
    <w:rsid w:val="00A75042"/>
    <w:rsid w:val="00A80214"/>
    <w:rsid w:val="00A80501"/>
    <w:rsid w:val="00A80835"/>
    <w:rsid w:val="00A80D7A"/>
    <w:rsid w:val="00A84F95"/>
    <w:rsid w:val="00A8787B"/>
    <w:rsid w:val="00A901D6"/>
    <w:rsid w:val="00A92103"/>
    <w:rsid w:val="00A9324A"/>
    <w:rsid w:val="00A93F2F"/>
    <w:rsid w:val="00AA198B"/>
    <w:rsid w:val="00AA1C1E"/>
    <w:rsid w:val="00AA4BA5"/>
    <w:rsid w:val="00AA55CD"/>
    <w:rsid w:val="00AA5E4E"/>
    <w:rsid w:val="00AA709A"/>
    <w:rsid w:val="00AA70D9"/>
    <w:rsid w:val="00AA7E26"/>
    <w:rsid w:val="00AB029C"/>
    <w:rsid w:val="00AB24A1"/>
    <w:rsid w:val="00AB4957"/>
    <w:rsid w:val="00AB4F72"/>
    <w:rsid w:val="00AB63F1"/>
    <w:rsid w:val="00AB7E33"/>
    <w:rsid w:val="00AC0691"/>
    <w:rsid w:val="00AC08C1"/>
    <w:rsid w:val="00AC0C1C"/>
    <w:rsid w:val="00AC2BCF"/>
    <w:rsid w:val="00AC4B46"/>
    <w:rsid w:val="00AC548F"/>
    <w:rsid w:val="00AC6E21"/>
    <w:rsid w:val="00AC722B"/>
    <w:rsid w:val="00AC79B5"/>
    <w:rsid w:val="00AD036D"/>
    <w:rsid w:val="00AD0478"/>
    <w:rsid w:val="00AD3D8F"/>
    <w:rsid w:val="00AD5B9F"/>
    <w:rsid w:val="00AD7FCF"/>
    <w:rsid w:val="00AE3B7E"/>
    <w:rsid w:val="00AE4724"/>
    <w:rsid w:val="00AE528C"/>
    <w:rsid w:val="00AE620A"/>
    <w:rsid w:val="00AF0124"/>
    <w:rsid w:val="00AF33C3"/>
    <w:rsid w:val="00AF47D2"/>
    <w:rsid w:val="00AF551F"/>
    <w:rsid w:val="00AF731F"/>
    <w:rsid w:val="00AF73DD"/>
    <w:rsid w:val="00AF7CE0"/>
    <w:rsid w:val="00AF7F0B"/>
    <w:rsid w:val="00B002E2"/>
    <w:rsid w:val="00B00C24"/>
    <w:rsid w:val="00B0101F"/>
    <w:rsid w:val="00B01FAF"/>
    <w:rsid w:val="00B034B9"/>
    <w:rsid w:val="00B0609E"/>
    <w:rsid w:val="00B069A7"/>
    <w:rsid w:val="00B07D6C"/>
    <w:rsid w:val="00B11A0A"/>
    <w:rsid w:val="00B1205A"/>
    <w:rsid w:val="00B12873"/>
    <w:rsid w:val="00B12B35"/>
    <w:rsid w:val="00B1345F"/>
    <w:rsid w:val="00B13FA7"/>
    <w:rsid w:val="00B142C2"/>
    <w:rsid w:val="00B146B1"/>
    <w:rsid w:val="00B15C62"/>
    <w:rsid w:val="00B16B0C"/>
    <w:rsid w:val="00B20365"/>
    <w:rsid w:val="00B2123B"/>
    <w:rsid w:val="00B2186D"/>
    <w:rsid w:val="00B21C24"/>
    <w:rsid w:val="00B22CAC"/>
    <w:rsid w:val="00B25F4F"/>
    <w:rsid w:val="00B261DA"/>
    <w:rsid w:val="00B31832"/>
    <w:rsid w:val="00B34209"/>
    <w:rsid w:val="00B355FF"/>
    <w:rsid w:val="00B358A5"/>
    <w:rsid w:val="00B3639F"/>
    <w:rsid w:val="00B36F5B"/>
    <w:rsid w:val="00B3731B"/>
    <w:rsid w:val="00B41AC0"/>
    <w:rsid w:val="00B42E9A"/>
    <w:rsid w:val="00B43064"/>
    <w:rsid w:val="00B43082"/>
    <w:rsid w:val="00B44449"/>
    <w:rsid w:val="00B45E6F"/>
    <w:rsid w:val="00B4643B"/>
    <w:rsid w:val="00B50C52"/>
    <w:rsid w:val="00B51093"/>
    <w:rsid w:val="00B539C1"/>
    <w:rsid w:val="00B53AC7"/>
    <w:rsid w:val="00B5536D"/>
    <w:rsid w:val="00B572F9"/>
    <w:rsid w:val="00B57AC8"/>
    <w:rsid w:val="00B60505"/>
    <w:rsid w:val="00B64B2B"/>
    <w:rsid w:val="00B737B1"/>
    <w:rsid w:val="00B83848"/>
    <w:rsid w:val="00B8566D"/>
    <w:rsid w:val="00B901A1"/>
    <w:rsid w:val="00B90FEF"/>
    <w:rsid w:val="00B915D8"/>
    <w:rsid w:val="00B945AF"/>
    <w:rsid w:val="00BA0580"/>
    <w:rsid w:val="00BA092B"/>
    <w:rsid w:val="00BA32D3"/>
    <w:rsid w:val="00BA48A0"/>
    <w:rsid w:val="00BA5846"/>
    <w:rsid w:val="00BA7453"/>
    <w:rsid w:val="00BA7697"/>
    <w:rsid w:val="00BA78F3"/>
    <w:rsid w:val="00BB07C5"/>
    <w:rsid w:val="00BB16B9"/>
    <w:rsid w:val="00BB1B3C"/>
    <w:rsid w:val="00BB26F9"/>
    <w:rsid w:val="00BB2CC0"/>
    <w:rsid w:val="00BB343F"/>
    <w:rsid w:val="00BB36D7"/>
    <w:rsid w:val="00BB66C3"/>
    <w:rsid w:val="00BC0717"/>
    <w:rsid w:val="00BC1264"/>
    <w:rsid w:val="00BC4E68"/>
    <w:rsid w:val="00BC541B"/>
    <w:rsid w:val="00BC5E0E"/>
    <w:rsid w:val="00BC701D"/>
    <w:rsid w:val="00BC714C"/>
    <w:rsid w:val="00BD0065"/>
    <w:rsid w:val="00BD1F91"/>
    <w:rsid w:val="00BD313D"/>
    <w:rsid w:val="00BD3568"/>
    <w:rsid w:val="00BE3F93"/>
    <w:rsid w:val="00BE4D23"/>
    <w:rsid w:val="00BF0012"/>
    <w:rsid w:val="00BF1688"/>
    <w:rsid w:val="00BF1A78"/>
    <w:rsid w:val="00BF1F1B"/>
    <w:rsid w:val="00BF48FD"/>
    <w:rsid w:val="00BF4EBD"/>
    <w:rsid w:val="00C01560"/>
    <w:rsid w:val="00C0283C"/>
    <w:rsid w:val="00C0287D"/>
    <w:rsid w:val="00C02883"/>
    <w:rsid w:val="00C02978"/>
    <w:rsid w:val="00C02F16"/>
    <w:rsid w:val="00C0655B"/>
    <w:rsid w:val="00C06575"/>
    <w:rsid w:val="00C07B97"/>
    <w:rsid w:val="00C07E4E"/>
    <w:rsid w:val="00C07F6D"/>
    <w:rsid w:val="00C10123"/>
    <w:rsid w:val="00C148C9"/>
    <w:rsid w:val="00C16519"/>
    <w:rsid w:val="00C1711C"/>
    <w:rsid w:val="00C17B0C"/>
    <w:rsid w:val="00C21A32"/>
    <w:rsid w:val="00C21CEB"/>
    <w:rsid w:val="00C23F50"/>
    <w:rsid w:val="00C24D5B"/>
    <w:rsid w:val="00C25D97"/>
    <w:rsid w:val="00C26907"/>
    <w:rsid w:val="00C31D6A"/>
    <w:rsid w:val="00C33B90"/>
    <w:rsid w:val="00C359FA"/>
    <w:rsid w:val="00C366DF"/>
    <w:rsid w:val="00C404A0"/>
    <w:rsid w:val="00C41A09"/>
    <w:rsid w:val="00C42855"/>
    <w:rsid w:val="00C43DFF"/>
    <w:rsid w:val="00C46249"/>
    <w:rsid w:val="00C46A43"/>
    <w:rsid w:val="00C501D5"/>
    <w:rsid w:val="00C50610"/>
    <w:rsid w:val="00C517C5"/>
    <w:rsid w:val="00C52957"/>
    <w:rsid w:val="00C531A6"/>
    <w:rsid w:val="00C55541"/>
    <w:rsid w:val="00C57636"/>
    <w:rsid w:val="00C60E2B"/>
    <w:rsid w:val="00C622F8"/>
    <w:rsid w:val="00C6366C"/>
    <w:rsid w:val="00C65A2F"/>
    <w:rsid w:val="00C6629B"/>
    <w:rsid w:val="00C7146A"/>
    <w:rsid w:val="00C716BB"/>
    <w:rsid w:val="00C7550E"/>
    <w:rsid w:val="00C810CB"/>
    <w:rsid w:val="00C813D4"/>
    <w:rsid w:val="00C820A8"/>
    <w:rsid w:val="00C82CA8"/>
    <w:rsid w:val="00C838DB"/>
    <w:rsid w:val="00C83AFD"/>
    <w:rsid w:val="00C865EA"/>
    <w:rsid w:val="00C86F55"/>
    <w:rsid w:val="00C8710C"/>
    <w:rsid w:val="00C874E9"/>
    <w:rsid w:val="00C87BC5"/>
    <w:rsid w:val="00C9199E"/>
    <w:rsid w:val="00C95DEF"/>
    <w:rsid w:val="00C971E3"/>
    <w:rsid w:val="00CA46A6"/>
    <w:rsid w:val="00CA5569"/>
    <w:rsid w:val="00CA5902"/>
    <w:rsid w:val="00CA5FB6"/>
    <w:rsid w:val="00CA680C"/>
    <w:rsid w:val="00CB0C08"/>
    <w:rsid w:val="00CB3D3E"/>
    <w:rsid w:val="00CB3F3B"/>
    <w:rsid w:val="00CB3F59"/>
    <w:rsid w:val="00CB4195"/>
    <w:rsid w:val="00CB6F7E"/>
    <w:rsid w:val="00CC0981"/>
    <w:rsid w:val="00CC42FA"/>
    <w:rsid w:val="00CC5F8F"/>
    <w:rsid w:val="00CC68AE"/>
    <w:rsid w:val="00CC6B44"/>
    <w:rsid w:val="00CC6C60"/>
    <w:rsid w:val="00CC7F81"/>
    <w:rsid w:val="00CD0E7C"/>
    <w:rsid w:val="00CD466C"/>
    <w:rsid w:val="00CD4DBF"/>
    <w:rsid w:val="00CD6B08"/>
    <w:rsid w:val="00CE0FD1"/>
    <w:rsid w:val="00CE2390"/>
    <w:rsid w:val="00CE38C5"/>
    <w:rsid w:val="00CE627D"/>
    <w:rsid w:val="00CE73C5"/>
    <w:rsid w:val="00CF430A"/>
    <w:rsid w:val="00CF5975"/>
    <w:rsid w:val="00D004D7"/>
    <w:rsid w:val="00D03733"/>
    <w:rsid w:val="00D04F30"/>
    <w:rsid w:val="00D0552F"/>
    <w:rsid w:val="00D0788D"/>
    <w:rsid w:val="00D10957"/>
    <w:rsid w:val="00D12024"/>
    <w:rsid w:val="00D12A3C"/>
    <w:rsid w:val="00D12D16"/>
    <w:rsid w:val="00D134E7"/>
    <w:rsid w:val="00D1398E"/>
    <w:rsid w:val="00D2247A"/>
    <w:rsid w:val="00D227ED"/>
    <w:rsid w:val="00D22FE8"/>
    <w:rsid w:val="00D23EED"/>
    <w:rsid w:val="00D2540A"/>
    <w:rsid w:val="00D278D0"/>
    <w:rsid w:val="00D27A58"/>
    <w:rsid w:val="00D30DAF"/>
    <w:rsid w:val="00D325B2"/>
    <w:rsid w:val="00D34103"/>
    <w:rsid w:val="00D347C2"/>
    <w:rsid w:val="00D420A4"/>
    <w:rsid w:val="00D4215E"/>
    <w:rsid w:val="00D42764"/>
    <w:rsid w:val="00D43070"/>
    <w:rsid w:val="00D438A1"/>
    <w:rsid w:val="00D44145"/>
    <w:rsid w:val="00D513E9"/>
    <w:rsid w:val="00D5212C"/>
    <w:rsid w:val="00D525DD"/>
    <w:rsid w:val="00D55623"/>
    <w:rsid w:val="00D5649D"/>
    <w:rsid w:val="00D61437"/>
    <w:rsid w:val="00D62100"/>
    <w:rsid w:val="00D6277E"/>
    <w:rsid w:val="00D670AD"/>
    <w:rsid w:val="00D702E4"/>
    <w:rsid w:val="00D703DD"/>
    <w:rsid w:val="00D712DC"/>
    <w:rsid w:val="00D71DA1"/>
    <w:rsid w:val="00D720D8"/>
    <w:rsid w:val="00D75BA8"/>
    <w:rsid w:val="00D76932"/>
    <w:rsid w:val="00D80F03"/>
    <w:rsid w:val="00D81E84"/>
    <w:rsid w:val="00D8230A"/>
    <w:rsid w:val="00D83125"/>
    <w:rsid w:val="00D83A30"/>
    <w:rsid w:val="00D83CBF"/>
    <w:rsid w:val="00D83D47"/>
    <w:rsid w:val="00D8564F"/>
    <w:rsid w:val="00D865CA"/>
    <w:rsid w:val="00D86B52"/>
    <w:rsid w:val="00D9031A"/>
    <w:rsid w:val="00D9177F"/>
    <w:rsid w:val="00D9202F"/>
    <w:rsid w:val="00D9363F"/>
    <w:rsid w:val="00DA0A13"/>
    <w:rsid w:val="00DA10C4"/>
    <w:rsid w:val="00DA1A58"/>
    <w:rsid w:val="00DA348E"/>
    <w:rsid w:val="00DA6BD9"/>
    <w:rsid w:val="00DA6DE0"/>
    <w:rsid w:val="00DB0F3D"/>
    <w:rsid w:val="00DB1528"/>
    <w:rsid w:val="00DB2555"/>
    <w:rsid w:val="00DB2F11"/>
    <w:rsid w:val="00DB5BA3"/>
    <w:rsid w:val="00DB5D64"/>
    <w:rsid w:val="00DB6F81"/>
    <w:rsid w:val="00DB7D23"/>
    <w:rsid w:val="00DC2AFE"/>
    <w:rsid w:val="00DC307D"/>
    <w:rsid w:val="00DC45FE"/>
    <w:rsid w:val="00DC5E1B"/>
    <w:rsid w:val="00DC5FBF"/>
    <w:rsid w:val="00DC6AF8"/>
    <w:rsid w:val="00DC6BB7"/>
    <w:rsid w:val="00DC6FA3"/>
    <w:rsid w:val="00DD056A"/>
    <w:rsid w:val="00DD1913"/>
    <w:rsid w:val="00DD1D67"/>
    <w:rsid w:val="00DD3600"/>
    <w:rsid w:val="00DD743D"/>
    <w:rsid w:val="00DE2CCC"/>
    <w:rsid w:val="00DE31DD"/>
    <w:rsid w:val="00DE3B9A"/>
    <w:rsid w:val="00DE44D1"/>
    <w:rsid w:val="00DE78DC"/>
    <w:rsid w:val="00DE7BE4"/>
    <w:rsid w:val="00DF1100"/>
    <w:rsid w:val="00DF196E"/>
    <w:rsid w:val="00DF2805"/>
    <w:rsid w:val="00DF34CA"/>
    <w:rsid w:val="00DF3D0E"/>
    <w:rsid w:val="00DF3E00"/>
    <w:rsid w:val="00DF4278"/>
    <w:rsid w:val="00DF5A8F"/>
    <w:rsid w:val="00DF68E3"/>
    <w:rsid w:val="00DF765D"/>
    <w:rsid w:val="00DF7D70"/>
    <w:rsid w:val="00E00F92"/>
    <w:rsid w:val="00E038F6"/>
    <w:rsid w:val="00E04A36"/>
    <w:rsid w:val="00E04E75"/>
    <w:rsid w:val="00E067CF"/>
    <w:rsid w:val="00E06D57"/>
    <w:rsid w:val="00E16D17"/>
    <w:rsid w:val="00E17D1C"/>
    <w:rsid w:val="00E2033E"/>
    <w:rsid w:val="00E20788"/>
    <w:rsid w:val="00E20ED7"/>
    <w:rsid w:val="00E2204C"/>
    <w:rsid w:val="00E26EC1"/>
    <w:rsid w:val="00E27984"/>
    <w:rsid w:val="00E30ACC"/>
    <w:rsid w:val="00E3115B"/>
    <w:rsid w:val="00E3123A"/>
    <w:rsid w:val="00E31340"/>
    <w:rsid w:val="00E3412B"/>
    <w:rsid w:val="00E35FAC"/>
    <w:rsid w:val="00E37415"/>
    <w:rsid w:val="00E37A4E"/>
    <w:rsid w:val="00E404E7"/>
    <w:rsid w:val="00E40741"/>
    <w:rsid w:val="00E41FDC"/>
    <w:rsid w:val="00E42670"/>
    <w:rsid w:val="00E452F6"/>
    <w:rsid w:val="00E475F3"/>
    <w:rsid w:val="00E51BAF"/>
    <w:rsid w:val="00E520F9"/>
    <w:rsid w:val="00E53B23"/>
    <w:rsid w:val="00E55639"/>
    <w:rsid w:val="00E57091"/>
    <w:rsid w:val="00E57952"/>
    <w:rsid w:val="00E57A5E"/>
    <w:rsid w:val="00E618D0"/>
    <w:rsid w:val="00E67CF0"/>
    <w:rsid w:val="00E70094"/>
    <w:rsid w:val="00E74F97"/>
    <w:rsid w:val="00E76EEA"/>
    <w:rsid w:val="00E80AE1"/>
    <w:rsid w:val="00E82BA5"/>
    <w:rsid w:val="00E86172"/>
    <w:rsid w:val="00E8748A"/>
    <w:rsid w:val="00E90063"/>
    <w:rsid w:val="00E93A9B"/>
    <w:rsid w:val="00E952BA"/>
    <w:rsid w:val="00EA112E"/>
    <w:rsid w:val="00EA2F15"/>
    <w:rsid w:val="00EA73C7"/>
    <w:rsid w:val="00EA7A8C"/>
    <w:rsid w:val="00EB0E01"/>
    <w:rsid w:val="00EB1DCE"/>
    <w:rsid w:val="00EB298E"/>
    <w:rsid w:val="00EB53D2"/>
    <w:rsid w:val="00EB77C9"/>
    <w:rsid w:val="00EC010B"/>
    <w:rsid w:val="00EC09F8"/>
    <w:rsid w:val="00EC0A2A"/>
    <w:rsid w:val="00EC17F1"/>
    <w:rsid w:val="00EC3389"/>
    <w:rsid w:val="00EC4315"/>
    <w:rsid w:val="00EC4CA0"/>
    <w:rsid w:val="00EC5295"/>
    <w:rsid w:val="00ED1765"/>
    <w:rsid w:val="00ED24AF"/>
    <w:rsid w:val="00ED4ECA"/>
    <w:rsid w:val="00ED624A"/>
    <w:rsid w:val="00ED6276"/>
    <w:rsid w:val="00ED71DB"/>
    <w:rsid w:val="00EE112D"/>
    <w:rsid w:val="00EE2B4B"/>
    <w:rsid w:val="00EE55B1"/>
    <w:rsid w:val="00EE57DE"/>
    <w:rsid w:val="00EE580D"/>
    <w:rsid w:val="00EE637C"/>
    <w:rsid w:val="00EE654C"/>
    <w:rsid w:val="00EF0267"/>
    <w:rsid w:val="00EF0E51"/>
    <w:rsid w:val="00EF1157"/>
    <w:rsid w:val="00EF32C7"/>
    <w:rsid w:val="00EF42B6"/>
    <w:rsid w:val="00EF462C"/>
    <w:rsid w:val="00EF5719"/>
    <w:rsid w:val="00EF5909"/>
    <w:rsid w:val="00F00890"/>
    <w:rsid w:val="00F00F74"/>
    <w:rsid w:val="00F0278A"/>
    <w:rsid w:val="00F05334"/>
    <w:rsid w:val="00F06E53"/>
    <w:rsid w:val="00F1006C"/>
    <w:rsid w:val="00F10596"/>
    <w:rsid w:val="00F1141F"/>
    <w:rsid w:val="00F1489C"/>
    <w:rsid w:val="00F15737"/>
    <w:rsid w:val="00F17C9D"/>
    <w:rsid w:val="00F20759"/>
    <w:rsid w:val="00F212D3"/>
    <w:rsid w:val="00F21B4E"/>
    <w:rsid w:val="00F21EB6"/>
    <w:rsid w:val="00F2350D"/>
    <w:rsid w:val="00F2417D"/>
    <w:rsid w:val="00F242D5"/>
    <w:rsid w:val="00F245E2"/>
    <w:rsid w:val="00F257CE"/>
    <w:rsid w:val="00F2684A"/>
    <w:rsid w:val="00F27A3A"/>
    <w:rsid w:val="00F30FE7"/>
    <w:rsid w:val="00F321D4"/>
    <w:rsid w:val="00F33D51"/>
    <w:rsid w:val="00F33F48"/>
    <w:rsid w:val="00F33FB8"/>
    <w:rsid w:val="00F35746"/>
    <w:rsid w:val="00F37844"/>
    <w:rsid w:val="00F37F60"/>
    <w:rsid w:val="00F4138D"/>
    <w:rsid w:val="00F4161F"/>
    <w:rsid w:val="00F44607"/>
    <w:rsid w:val="00F45B26"/>
    <w:rsid w:val="00F47607"/>
    <w:rsid w:val="00F50538"/>
    <w:rsid w:val="00F538B8"/>
    <w:rsid w:val="00F53D0D"/>
    <w:rsid w:val="00F54A89"/>
    <w:rsid w:val="00F6106E"/>
    <w:rsid w:val="00F66B78"/>
    <w:rsid w:val="00F66F91"/>
    <w:rsid w:val="00F67F9A"/>
    <w:rsid w:val="00F70BC7"/>
    <w:rsid w:val="00F71326"/>
    <w:rsid w:val="00F73122"/>
    <w:rsid w:val="00F738E9"/>
    <w:rsid w:val="00F73A79"/>
    <w:rsid w:val="00F75C3F"/>
    <w:rsid w:val="00F81FAB"/>
    <w:rsid w:val="00F82926"/>
    <w:rsid w:val="00F82CE3"/>
    <w:rsid w:val="00F83A6C"/>
    <w:rsid w:val="00F840CE"/>
    <w:rsid w:val="00F86B5D"/>
    <w:rsid w:val="00F87869"/>
    <w:rsid w:val="00F90A22"/>
    <w:rsid w:val="00F90A5B"/>
    <w:rsid w:val="00F91852"/>
    <w:rsid w:val="00F921F2"/>
    <w:rsid w:val="00F9324F"/>
    <w:rsid w:val="00F9572A"/>
    <w:rsid w:val="00F97167"/>
    <w:rsid w:val="00F9764A"/>
    <w:rsid w:val="00F977F1"/>
    <w:rsid w:val="00FA063D"/>
    <w:rsid w:val="00FA07B4"/>
    <w:rsid w:val="00FA4CE7"/>
    <w:rsid w:val="00FA6A04"/>
    <w:rsid w:val="00FB14B9"/>
    <w:rsid w:val="00FB15D8"/>
    <w:rsid w:val="00FB3053"/>
    <w:rsid w:val="00FB744D"/>
    <w:rsid w:val="00FB77CF"/>
    <w:rsid w:val="00FB7F88"/>
    <w:rsid w:val="00FC0835"/>
    <w:rsid w:val="00FC3908"/>
    <w:rsid w:val="00FC3C97"/>
    <w:rsid w:val="00FC3D19"/>
    <w:rsid w:val="00FC48C7"/>
    <w:rsid w:val="00FC6AC9"/>
    <w:rsid w:val="00FD05CC"/>
    <w:rsid w:val="00FD14BF"/>
    <w:rsid w:val="00FD1EFC"/>
    <w:rsid w:val="00FD1F57"/>
    <w:rsid w:val="00FD3005"/>
    <w:rsid w:val="00FD3D28"/>
    <w:rsid w:val="00FD4129"/>
    <w:rsid w:val="00FD54EE"/>
    <w:rsid w:val="00FD6A3E"/>
    <w:rsid w:val="00FD750C"/>
    <w:rsid w:val="00FE0165"/>
    <w:rsid w:val="00FE0A3C"/>
    <w:rsid w:val="00FE1765"/>
    <w:rsid w:val="00FE6EAF"/>
    <w:rsid w:val="00FE7BF5"/>
    <w:rsid w:val="00FF0C4A"/>
    <w:rsid w:val="00FF1EEC"/>
    <w:rsid w:val="00FF2D0B"/>
    <w:rsid w:val="00FF40FE"/>
    <w:rsid w:val="00FF4592"/>
    <w:rsid w:val="00FF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B84DAE9-36B9-43EF-B1EA-3E0F0657A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6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56BD"/>
    <w:pPr>
      <w:suppressAutoHyphens/>
    </w:pPr>
    <w:rPr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1456BD"/>
    <w:pPr>
      <w:keepNext/>
      <w:tabs>
        <w:tab w:val="num" w:pos="0"/>
      </w:tabs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456BD"/>
    <w:pPr>
      <w:keepNext/>
      <w:tabs>
        <w:tab w:val="num" w:pos="0"/>
        <w:tab w:val="left" w:pos="720"/>
      </w:tabs>
      <w:ind w:left="360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456BD"/>
    <w:pPr>
      <w:keepNext/>
      <w:tabs>
        <w:tab w:val="num" w:pos="0"/>
      </w:tabs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1456BD"/>
    <w:pPr>
      <w:keepNext/>
      <w:tabs>
        <w:tab w:val="num" w:pos="0"/>
      </w:tabs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B3731B"/>
    <w:pPr>
      <w:spacing w:before="240" w:after="60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uiPriority w:val="99"/>
    <w:qFormat/>
    <w:rsid w:val="00B3731B"/>
    <w:pPr>
      <w:spacing w:before="240" w:after="60"/>
      <w:outlineLvl w:val="5"/>
    </w:pPr>
    <w:rPr>
      <w:rFonts w:ascii="Calibri" w:hAnsi="Calibri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E78DC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20">
    <w:name w:val="Заголовок 2 Знак"/>
    <w:link w:val="2"/>
    <w:uiPriority w:val="99"/>
    <w:semiHidden/>
    <w:locked/>
    <w:rsid w:val="00DE78DC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30">
    <w:name w:val="Заголовок 3 Знак"/>
    <w:link w:val="3"/>
    <w:uiPriority w:val="99"/>
    <w:semiHidden/>
    <w:locked/>
    <w:rsid w:val="00DE78DC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40">
    <w:name w:val="Заголовок 4 Знак"/>
    <w:link w:val="4"/>
    <w:uiPriority w:val="99"/>
    <w:semiHidden/>
    <w:locked/>
    <w:rsid w:val="00DE78DC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50">
    <w:name w:val="Заголовок 5 Знак"/>
    <w:link w:val="5"/>
    <w:uiPriority w:val="99"/>
    <w:semiHidden/>
    <w:locked/>
    <w:rsid w:val="00B3731B"/>
    <w:rPr>
      <w:rFonts w:ascii="Calibri" w:hAnsi="Calibri" w:cs="Times New Roman"/>
      <w:b/>
      <w:i/>
      <w:sz w:val="26"/>
      <w:lang w:eastAsia="ar-SA" w:bidi="ar-SA"/>
    </w:rPr>
  </w:style>
  <w:style w:type="character" w:customStyle="1" w:styleId="60">
    <w:name w:val="Заголовок 6 Знак"/>
    <w:link w:val="6"/>
    <w:uiPriority w:val="99"/>
    <w:locked/>
    <w:rsid w:val="00B3731B"/>
    <w:rPr>
      <w:rFonts w:ascii="Calibri" w:hAnsi="Calibri" w:cs="Times New Roman"/>
      <w:b/>
      <w:sz w:val="22"/>
      <w:lang w:eastAsia="ar-SA" w:bidi="ar-SA"/>
    </w:rPr>
  </w:style>
  <w:style w:type="character" w:customStyle="1" w:styleId="WW8Num1z0">
    <w:name w:val="WW8Num1z0"/>
    <w:uiPriority w:val="99"/>
    <w:rsid w:val="001456BD"/>
    <w:rPr>
      <w:rFonts w:ascii="Times New Roman" w:hAnsi="Times New Roman"/>
    </w:rPr>
  </w:style>
  <w:style w:type="character" w:customStyle="1" w:styleId="Absatz-Standardschriftart">
    <w:name w:val="Absatz-Standardschriftart"/>
    <w:uiPriority w:val="99"/>
    <w:rsid w:val="001456BD"/>
  </w:style>
  <w:style w:type="character" w:customStyle="1" w:styleId="WW-Absatz-Standardschriftart">
    <w:name w:val="WW-Absatz-Standardschriftart"/>
    <w:uiPriority w:val="99"/>
    <w:rsid w:val="001456BD"/>
  </w:style>
  <w:style w:type="character" w:customStyle="1" w:styleId="WW8Num5z0">
    <w:name w:val="WW8Num5z0"/>
    <w:uiPriority w:val="99"/>
    <w:rsid w:val="001456BD"/>
    <w:rPr>
      <w:rFonts w:ascii="Symbol" w:hAnsi="Symbol"/>
      <w:sz w:val="18"/>
    </w:rPr>
  </w:style>
  <w:style w:type="character" w:customStyle="1" w:styleId="WW-Absatz-Standardschriftart1">
    <w:name w:val="WW-Absatz-Standardschriftart1"/>
    <w:uiPriority w:val="99"/>
    <w:rsid w:val="001456BD"/>
  </w:style>
  <w:style w:type="character" w:customStyle="1" w:styleId="WW-Absatz-Standardschriftart11">
    <w:name w:val="WW-Absatz-Standardschriftart11"/>
    <w:uiPriority w:val="99"/>
    <w:rsid w:val="001456BD"/>
  </w:style>
  <w:style w:type="character" w:customStyle="1" w:styleId="WW8Num2z0">
    <w:name w:val="WW8Num2z0"/>
    <w:uiPriority w:val="99"/>
    <w:rsid w:val="001456BD"/>
    <w:rPr>
      <w:u w:val="none"/>
    </w:rPr>
  </w:style>
  <w:style w:type="character" w:customStyle="1" w:styleId="WW8Num3z0">
    <w:name w:val="WW8Num3z0"/>
    <w:uiPriority w:val="99"/>
    <w:rsid w:val="001456BD"/>
    <w:rPr>
      <w:rFonts w:ascii="Times New Roman" w:hAnsi="Times New Roman"/>
    </w:rPr>
  </w:style>
  <w:style w:type="character" w:customStyle="1" w:styleId="WW8Num3z1">
    <w:name w:val="WW8Num3z1"/>
    <w:uiPriority w:val="99"/>
    <w:rsid w:val="001456BD"/>
    <w:rPr>
      <w:rFonts w:ascii="Courier New" w:hAnsi="Courier New"/>
    </w:rPr>
  </w:style>
  <w:style w:type="character" w:customStyle="1" w:styleId="WW8Num3z2">
    <w:name w:val="WW8Num3z2"/>
    <w:uiPriority w:val="99"/>
    <w:rsid w:val="001456BD"/>
    <w:rPr>
      <w:rFonts w:ascii="Wingdings" w:hAnsi="Wingdings"/>
    </w:rPr>
  </w:style>
  <w:style w:type="character" w:customStyle="1" w:styleId="WW8Num3z3">
    <w:name w:val="WW8Num3z3"/>
    <w:uiPriority w:val="99"/>
    <w:rsid w:val="001456BD"/>
    <w:rPr>
      <w:rFonts w:ascii="Symbol" w:hAnsi="Symbol"/>
    </w:rPr>
  </w:style>
  <w:style w:type="character" w:customStyle="1" w:styleId="11">
    <w:name w:val="Основной шрифт абзаца1"/>
    <w:uiPriority w:val="99"/>
    <w:rsid w:val="001456BD"/>
  </w:style>
  <w:style w:type="character" w:customStyle="1" w:styleId="a3">
    <w:name w:val="Символ нумерации"/>
    <w:uiPriority w:val="99"/>
    <w:rsid w:val="001456BD"/>
  </w:style>
  <w:style w:type="character" w:customStyle="1" w:styleId="a4">
    <w:name w:val="Маркеры списка"/>
    <w:uiPriority w:val="99"/>
    <w:rsid w:val="001456BD"/>
    <w:rPr>
      <w:rFonts w:ascii="StarSymbol" w:eastAsia="StarSymbol" w:hAnsi="StarSymbol"/>
      <w:sz w:val="18"/>
    </w:rPr>
  </w:style>
  <w:style w:type="paragraph" w:customStyle="1" w:styleId="a5">
    <w:name w:val="Заголовок"/>
    <w:basedOn w:val="a"/>
    <w:next w:val="a6"/>
    <w:uiPriority w:val="99"/>
    <w:rsid w:val="001456BD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6">
    <w:name w:val="Body Text"/>
    <w:basedOn w:val="a"/>
    <w:link w:val="a7"/>
    <w:uiPriority w:val="99"/>
    <w:rsid w:val="001456BD"/>
    <w:pPr>
      <w:jc w:val="right"/>
    </w:pPr>
  </w:style>
  <w:style w:type="character" w:customStyle="1" w:styleId="a7">
    <w:name w:val="Основной текст Знак"/>
    <w:link w:val="a6"/>
    <w:uiPriority w:val="99"/>
    <w:locked/>
    <w:rsid w:val="009E46B5"/>
    <w:rPr>
      <w:rFonts w:cs="Times New Roman"/>
      <w:lang w:eastAsia="ar-SA" w:bidi="ar-SA"/>
    </w:rPr>
  </w:style>
  <w:style w:type="paragraph" w:styleId="a8">
    <w:name w:val="List"/>
    <w:basedOn w:val="a6"/>
    <w:uiPriority w:val="99"/>
    <w:semiHidden/>
    <w:rsid w:val="001456BD"/>
    <w:rPr>
      <w:rFonts w:ascii="Arial" w:hAnsi="Arial" w:cs="Tahoma"/>
    </w:rPr>
  </w:style>
  <w:style w:type="paragraph" w:customStyle="1" w:styleId="12">
    <w:name w:val="Название1"/>
    <w:basedOn w:val="a"/>
    <w:uiPriority w:val="99"/>
    <w:rsid w:val="001456BD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3">
    <w:name w:val="Указатель1"/>
    <w:basedOn w:val="a"/>
    <w:uiPriority w:val="99"/>
    <w:rsid w:val="001456BD"/>
    <w:pPr>
      <w:suppressLineNumbers/>
    </w:pPr>
    <w:rPr>
      <w:rFonts w:ascii="Arial" w:hAnsi="Arial" w:cs="Tahoma"/>
    </w:rPr>
  </w:style>
  <w:style w:type="paragraph" w:styleId="a9">
    <w:name w:val="Body Text Indent"/>
    <w:basedOn w:val="a"/>
    <w:link w:val="aa"/>
    <w:uiPriority w:val="99"/>
    <w:semiHidden/>
    <w:rsid w:val="001456BD"/>
    <w:pPr>
      <w:ind w:firstLine="567"/>
      <w:jc w:val="both"/>
    </w:pPr>
  </w:style>
  <w:style w:type="character" w:customStyle="1" w:styleId="aa">
    <w:name w:val="Основной текст с отступом Знак"/>
    <w:link w:val="a9"/>
    <w:uiPriority w:val="99"/>
    <w:semiHidden/>
    <w:locked/>
    <w:rsid w:val="00DE78DC"/>
    <w:rPr>
      <w:rFonts w:cs="Times New Roman"/>
      <w:sz w:val="20"/>
      <w:szCs w:val="20"/>
      <w:lang w:eastAsia="ar-SA" w:bidi="ar-SA"/>
    </w:rPr>
  </w:style>
  <w:style w:type="paragraph" w:styleId="ab">
    <w:name w:val="Title"/>
    <w:basedOn w:val="a"/>
    <w:next w:val="ac"/>
    <w:link w:val="ad"/>
    <w:uiPriority w:val="99"/>
    <w:qFormat/>
    <w:rsid w:val="001456BD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d">
    <w:name w:val="Название Знак"/>
    <w:link w:val="ab"/>
    <w:uiPriority w:val="99"/>
    <w:locked/>
    <w:rsid w:val="00DE78DC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paragraph" w:styleId="ac">
    <w:name w:val="Subtitle"/>
    <w:basedOn w:val="a5"/>
    <w:next w:val="a6"/>
    <w:link w:val="ae"/>
    <w:uiPriority w:val="99"/>
    <w:qFormat/>
    <w:rsid w:val="001456BD"/>
    <w:pPr>
      <w:jc w:val="center"/>
    </w:pPr>
    <w:rPr>
      <w:rFonts w:ascii="Cambria" w:hAnsi="Cambria" w:cs="Times New Roman"/>
      <w:sz w:val="24"/>
      <w:szCs w:val="24"/>
    </w:rPr>
  </w:style>
  <w:style w:type="character" w:customStyle="1" w:styleId="ae">
    <w:name w:val="Подзаголовок Знак"/>
    <w:link w:val="ac"/>
    <w:uiPriority w:val="99"/>
    <w:locked/>
    <w:rsid w:val="00DE78DC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21">
    <w:name w:val="Основной текст 21"/>
    <w:basedOn w:val="a"/>
    <w:uiPriority w:val="99"/>
    <w:rsid w:val="001456BD"/>
    <w:pPr>
      <w:ind w:firstLine="567"/>
      <w:jc w:val="both"/>
    </w:pPr>
  </w:style>
  <w:style w:type="paragraph" w:customStyle="1" w:styleId="210">
    <w:name w:val="Основной текст с отступом 21"/>
    <w:basedOn w:val="a"/>
    <w:uiPriority w:val="99"/>
    <w:rsid w:val="001456BD"/>
    <w:pPr>
      <w:ind w:left="567"/>
      <w:jc w:val="both"/>
    </w:pPr>
    <w:rPr>
      <w:sz w:val="19"/>
    </w:rPr>
  </w:style>
  <w:style w:type="paragraph" w:styleId="af">
    <w:name w:val="header"/>
    <w:basedOn w:val="a"/>
    <w:link w:val="af0"/>
    <w:uiPriority w:val="99"/>
    <w:semiHidden/>
    <w:rsid w:val="001456BD"/>
    <w:pPr>
      <w:tabs>
        <w:tab w:val="center" w:pos="4153"/>
        <w:tab w:val="right" w:pos="8306"/>
      </w:tabs>
    </w:pPr>
  </w:style>
  <w:style w:type="character" w:customStyle="1" w:styleId="af0">
    <w:name w:val="Верхний колонтитул Знак"/>
    <w:link w:val="af"/>
    <w:uiPriority w:val="99"/>
    <w:semiHidden/>
    <w:locked/>
    <w:rsid w:val="00DE78DC"/>
    <w:rPr>
      <w:rFonts w:cs="Times New Roman"/>
      <w:sz w:val="20"/>
      <w:szCs w:val="20"/>
      <w:lang w:eastAsia="ar-SA" w:bidi="ar-SA"/>
    </w:rPr>
  </w:style>
  <w:style w:type="paragraph" w:customStyle="1" w:styleId="14">
    <w:name w:val="Цитата1"/>
    <w:basedOn w:val="a"/>
    <w:uiPriority w:val="99"/>
    <w:rsid w:val="001456BD"/>
    <w:pPr>
      <w:ind w:left="972" w:right="340"/>
      <w:jc w:val="both"/>
    </w:pPr>
    <w:rPr>
      <w:sz w:val="22"/>
    </w:rPr>
  </w:style>
  <w:style w:type="paragraph" w:styleId="af1">
    <w:name w:val="footer"/>
    <w:basedOn w:val="a"/>
    <w:link w:val="af2"/>
    <w:uiPriority w:val="99"/>
    <w:rsid w:val="001456B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locked/>
    <w:rsid w:val="001863C0"/>
    <w:rPr>
      <w:rFonts w:cs="Times New Roman"/>
      <w:lang w:eastAsia="ar-SA" w:bidi="ar-SA"/>
    </w:rPr>
  </w:style>
  <w:style w:type="paragraph" w:styleId="af3">
    <w:name w:val="Balloon Text"/>
    <w:basedOn w:val="a"/>
    <w:link w:val="af4"/>
    <w:uiPriority w:val="99"/>
    <w:rsid w:val="001456BD"/>
    <w:rPr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DE78DC"/>
    <w:rPr>
      <w:rFonts w:cs="Times New Roman"/>
      <w:sz w:val="2"/>
      <w:lang w:eastAsia="ar-SA" w:bidi="ar-SA"/>
    </w:rPr>
  </w:style>
  <w:style w:type="paragraph" w:customStyle="1" w:styleId="af5">
    <w:name w:val="Содержимое таблицы"/>
    <w:basedOn w:val="a"/>
    <w:uiPriority w:val="99"/>
    <w:rsid w:val="001456BD"/>
    <w:pPr>
      <w:suppressLineNumbers/>
    </w:pPr>
  </w:style>
  <w:style w:type="paragraph" w:customStyle="1" w:styleId="af6">
    <w:name w:val="Заголовок таблицы"/>
    <w:basedOn w:val="af5"/>
    <w:uiPriority w:val="99"/>
    <w:rsid w:val="001456BD"/>
    <w:pPr>
      <w:jc w:val="center"/>
    </w:pPr>
    <w:rPr>
      <w:b/>
      <w:bCs/>
    </w:rPr>
  </w:style>
  <w:style w:type="character" w:styleId="af7">
    <w:name w:val="annotation reference"/>
    <w:uiPriority w:val="99"/>
    <w:semiHidden/>
    <w:rsid w:val="00522EAD"/>
    <w:rPr>
      <w:rFonts w:cs="Times New Roman"/>
      <w:sz w:val="16"/>
    </w:rPr>
  </w:style>
  <w:style w:type="paragraph" w:styleId="af8">
    <w:name w:val="annotation text"/>
    <w:basedOn w:val="a"/>
    <w:link w:val="af9"/>
    <w:uiPriority w:val="99"/>
    <w:rsid w:val="00522EAD"/>
  </w:style>
  <w:style w:type="character" w:customStyle="1" w:styleId="af9">
    <w:name w:val="Текст примечания Знак"/>
    <w:link w:val="af8"/>
    <w:uiPriority w:val="99"/>
    <w:locked/>
    <w:rsid w:val="00522EAD"/>
    <w:rPr>
      <w:rFonts w:cs="Times New Roman"/>
      <w:lang w:eastAsia="ar-SA" w:bidi="ar-SA"/>
    </w:rPr>
  </w:style>
  <w:style w:type="paragraph" w:styleId="afa">
    <w:name w:val="annotation subject"/>
    <w:basedOn w:val="af8"/>
    <w:next w:val="af8"/>
    <w:link w:val="afb"/>
    <w:uiPriority w:val="99"/>
    <w:semiHidden/>
    <w:rsid w:val="00522EAD"/>
    <w:rPr>
      <w:b/>
    </w:rPr>
  </w:style>
  <w:style w:type="character" w:customStyle="1" w:styleId="afb">
    <w:name w:val="Тема примечания Знак"/>
    <w:link w:val="afa"/>
    <w:uiPriority w:val="99"/>
    <w:semiHidden/>
    <w:locked/>
    <w:rsid w:val="00522EAD"/>
    <w:rPr>
      <w:rFonts w:cs="Times New Roman"/>
      <w:b/>
      <w:lang w:eastAsia="ar-SA" w:bidi="ar-SA"/>
    </w:rPr>
  </w:style>
  <w:style w:type="table" w:styleId="afc">
    <w:name w:val="Table Grid"/>
    <w:basedOn w:val="a1"/>
    <w:uiPriority w:val="59"/>
    <w:rsid w:val="009A422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2">
    <w:name w:val="Body Text Indent 2"/>
    <w:basedOn w:val="a"/>
    <w:link w:val="23"/>
    <w:uiPriority w:val="99"/>
    <w:semiHidden/>
    <w:rsid w:val="00B3731B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semiHidden/>
    <w:locked/>
    <w:rsid w:val="00B3731B"/>
    <w:rPr>
      <w:rFonts w:cs="Times New Roman"/>
      <w:lang w:eastAsia="ar-SA" w:bidi="ar-SA"/>
    </w:rPr>
  </w:style>
  <w:style w:type="paragraph" w:styleId="afd">
    <w:name w:val="Plain Text"/>
    <w:basedOn w:val="a"/>
    <w:link w:val="afe"/>
    <w:uiPriority w:val="99"/>
    <w:rsid w:val="00B3731B"/>
    <w:pPr>
      <w:suppressAutoHyphens w:val="0"/>
      <w:autoSpaceDN w:val="0"/>
      <w:spacing w:line="288" w:lineRule="auto"/>
      <w:ind w:firstLine="720"/>
    </w:pPr>
    <w:rPr>
      <w:rFonts w:ascii="Courier New" w:hAnsi="Courier New"/>
      <w:sz w:val="24"/>
    </w:rPr>
  </w:style>
  <w:style w:type="character" w:customStyle="1" w:styleId="afe">
    <w:name w:val="Текст Знак"/>
    <w:link w:val="afd"/>
    <w:uiPriority w:val="99"/>
    <w:locked/>
    <w:rsid w:val="00B3731B"/>
    <w:rPr>
      <w:rFonts w:ascii="Courier New" w:hAnsi="Courier New" w:cs="Times New Roman"/>
      <w:sz w:val="24"/>
    </w:rPr>
  </w:style>
  <w:style w:type="paragraph" w:customStyle="1" w:styleId="BodyTextIndent1">
    <w:name w:val="Body Text Indent1"/>
    <w:basedOn w:val="a"/>
    <w:uiPriority w:val="99"/>
    <w:rsid w:val="00B3731B"/>
    <w:pPr>
      <w:suppressAutoHyphens w:val="0"/>
      <w:autoSpaceDN w:val="0"/>
      <w:jc w:val="center"/>
    </w:pPr>
    <w:rPr>
      <w:sz w:val="24"/>
      <w:szCs w:val="24"/>
      <w:lang w:eastAsia="ru-RU"/>
    </w:rPr>
  </w:style>
  <w:style w:type="paragraph" w:customStyle="1" w:styleId="ConsNonformat">
    <w:name w:val="ConsNonformat"/>
    <w:uiPriority w:val="99"/>
    <w:rsid w:val="00B3731B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f">
    <w:name w:val="No Spacing"/>
    <w:uiPriority w:val="99"/>
    <w:qFormat/>
    <w:rsid w:val="00962D58"/>
    <w:rPr>
      <w:rFonts w:ascii="Calibri" w:hAnsi="Calibri"/>
      <w:sz w:val="22"/>
      <w:szCs w:val="22"/>
      <w:lang w:eastAsia="en-US"/>
    </w:rPr>
  </w:style>
  <w:style w:type="paragraph" w:styleId="aff0">
    <w:name w:val="List Paragraph"/>
    <w:basedOn w:val="a"/>
    <w:uiPriority w:val="34"/>
    <w:qFormat/>
    <w:rsid w:val="00192E5B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4">
    <w:name w:val="Знак2"/>
    <w:basedOn w:val="a"/>
    <w:uiPriority w:val="99"/>
    <w:rsid w:val="00DE3B9A"/>
    <w:pPr>
      <w:suppressAutoHyphens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harChar">
    <w:name w:val="Char Char"/>
    <w:basedOn w:val="a"/>
    <w:uiPriority w:val="99"/>
    <w:rsid w:val="007F571F"/>
    <w:pPr>
      <w:suppressAutoHyphens w:val="0"/>
      <w:spacing w:after="160" w:line="240" w:lineRule="exact"/>
      <w:ind w:hanging="851"/>
    </w:pPr>
    <w:rPr>
      <w:rFonts w:ascii="Verdana" w:hAnsi="Verdana"/>
      <w:lang w:val="en-US" w:eastAsia="en-US"/>
    </w:rPr>
  </w:style>
  <w:style w:type="paragraph" w:customStyle="1" w:styleId="Style5">
    <w:name w:val="Style5"/>
    <w:basedOn w:val="a"/>
    <w:uiPriority w:val="99"/>
    <w:rsid w:val="003B7D00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3B7D00"/>
    <w:pPr>
      <w:widowControl w:val="0"/>
      <w:suppressAutoHyphens w:val="0"/>
      <w:autoSpaceDE w:val="0"/>
      <w:autoSpaceDN w:val="0"/>
      <w:adjustRightInd w:val="0"/>
      <w:spacing w:line="276" w:lineRule="exact"/>
    </w:pPr>
    <w:rPr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3B7D00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3B7D00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31">
    <w:name w:val="Font Style31"/>
    <w:uiPriority w:val="99"/>
    <w:rsid w:val="003B7D00"/>
    <w:rPr>
      <w:rFonts w:ascii="Georgia" w:hAnsi="Georgia" w:cs="Georgia"/>
      <w:b/>
      <w:bCs/>
      <w:sz w:val="12"/>
      <w:szCs w:val="12"/>
    </w:rPr>
  </w:style>
  <w:style w:type="character" w:customStyle="1" w:styleId="FontStyle32">
    <w:name w:val="Font Style32"/>
    <w:uiPriority w:val="99"/>
    <w:rsid w:val="003B7D00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33">
    <w:name w:val="Font Style33"/>
    <w:uiPriority w:val="99"/>
    <w:rsid w:val="003B7D00"/>
    <w:rPr>
      <w:rFonts w:ascii="Georgia" w:hAnsi="Georgia" w:cs="Georgia"/>
      <w:b/>
      <w:bCs/>
      <w:spacing w:val="10"/>
      <w:sz w:val="12"/>
      <w:szCs w:val="12"/>
    </w:rPr>
  </w:style>
  <w:style w:type="character" w:customStyle="1" w:styleId="FontStyle37">
    <w:name w:val="Font Style37"/>
    <w:uiPriority w:val="99"/>
    <w:rsid w:val="003B7D00"/>
    <w:rPr>
      <w:rFonts w:ascii="Times New Roman" w:hAnsi="Times New Roman" w:cs="Times New Roman"/>
      <w:sz w:val="22"/>
      <w:szCs w:val="22"/>
    </w:rPr>
  </w:style>
  <w:style w:type="character" w:customStyle="1" w:styleId="FontStyle34">
    <w:name w:val="Font Style34"/>
    <w:uiPriority w:val="99"/>
    <w:rsid w:val="003B7D00"/>
    <w:rPr>
      <w:rFonts w:ascii="Times New Roman" w:hAnsi="Times New Roman" w:cs="Times New Roman"/>
      <w:sz w:val="18"/>
      <w:szCs w:val="18"/>
    </w:rPr>
  </w:style>
  <w:style w:type="paragraph" w:customStyle="1" w:styleId="Style10">
    <w:name w:val="Style10"/>
    <w:basedOn w:val="a"/>
    <w:uiPriority w:val="99"/>
    <w:rsid w:val="003B7D00"/>
    <w:pPr>
      <w:widowControl w:val="0"/>
      <w:suppressAutoHyphens w:val="0"/>
      <w:autoSpaceDE w:val="0"/>
      <w:autoSpaceDN w:val="0"/>
      <w:adjustRightInd w:val="0"/>
      <w:spacing w:line="274" w:lineRule="exact"/>
      <w:ind w:hanging="211"/>
    </w:pPr>
    <w:rPr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3B7D00"/>
    <w:pPr>
      <w:widowControl w:val="0"/>
      <w:suppressAutoHyphens w:val="0"/>
      <w:autoSpaceDE w:val="0"/>
      <w:autoSpaceDN w:val="0"/>
      <w:adjustRightInd w:val="0"/>
      <w:spacing w:line="226" w:lineRule="exact"/>
      <w:ind w:hanging="350"/>
    </w:pPr>
    <w:rPr>
      <w:sz w:val="24"/>
      <w:szCs w:val="24"/>
      <w:lang w:eastAsia="ru-RU"/>
    </w:rPr>
  </w:style>
  <w:style w:type="character" w:customStyle="1" w:styleId="Lead-inEmphasis">
    <w:name w:val="Lead-in Emphasis"/>
    <w:uiPriority w:val="99"/>
    <w:rsid w:val="003B7D00"/>
    <w:rPr>
      <w:rFonts w:ascii="Arial" w:hAnsi="Arial"/>
      <w:b/>
      <w:spacing w:val="-4"/>
    </w:rPr>
  </w:style>
  <w:style w:type="paragraph" w:customStyle="1" w:styleId="formattext">
    <w:name w:val="formattext"/>
    <w:uiPriority w:val="99"/>
    <w:rsid w:val="00F44607"/>
    <w:pPr>
      <w:widowControl w:val="0"/>
      <w:autoSpaceDE w:val="0"/>
      <w:autoSpaceDN w:val="0"/>
      <w:adjustRightInd w:val="0"/>
    </w:pPr>
    <w:rPr>
      <w:sz w:val="18"/>
      <w:szCs w:val="18"/>
    </w:rPr>
  </w:style>
  <w:style w:type="paragraph" w:customStyle="1" w:styleId="Default">
    <w:name w:val="Default"/>
    <w:uiPriority w:val="99"/>
    <w:rsid w:val="00F446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1">
    <w:name w:val="List Bullet"/>
    <w:basedOn w:val="a8"/>
    <w:uiPriority w:val="99"/>
    <w:rsid w:val="00F44607"/>
    <w:pPr>
      <w:suppressAutoHyphens w:val="0"/>
      <w:spacing w:after="220" w:line="220" w:lineRule="atLeast"/>
      <w:ind w:left="1800" w:right="720" w:hanging="360"/>
      <w:jc w:val="left"/>
    </w:pPr>
    <w:rPr>
      <w:rFonts w:ascii="Times New Roman" w:hAnsi="Times New Roman" w:cs="Times New Roman"/>
      <w:lang w:val="en-US" w:eastAsia="en-US"/>
    </w:rPr>
  </w:style>
  <w:style w:type="paragraph" w:styleId="aff2">
    <w:name w:val="Revision"/>
    <w:hidden/>
    <w:uiPriority w:val="99"/>
    <w:semiHidden/>
    <w:rsid w:val="00916216"/>
    <w:rPr>
      <w:lang w:eastAsia="ar-SA"/>
    </w:rPr>
  </w:style>
  <w:style w:type="paragraph" w:customStyle="1" w:styleId="0">
    <w:name w:val="Стиль Первая строка:  0 см"/>
    <w:basedOn w:val="a"/>
    <w:uiPriority w:val="99"/>
    <w:rsid w:val="00A50183"/>
    <w:pPr>
      <w:tabs>
        <w:tab w:val="num" w:pos="0"/>
        <w:tab w:val="left" w:pos="840"/>
        <w:tab w:val="left" w:pos="1800"/>
        <w:tab w:val="left" w:pos="8280"/>
        <w:tab w:val="left" w:pos="8640"/>
      </w:tabs>
      <w:suppressAutoHyphens w:val="0"/>
      <w:autoSpaceDE w:val="0"/>
      <w:autoSpaceDN w:val="0"/>
      <w:adjustRightInd w:val="0"/>
      <w:ind w:left="12" w:right="-94"/>
      <w:jc w:val="both"/>
    </w:pPr>
    <w:rPr>
      <w:sz w:val="24"/>
      <w:lang w:eastAsia="ru-RU"/>
    </w:rPr>
  </w:style>
  <w:style w:type="paragraph" w:styleId="aff3">
    <w:name w:val="Document Map"/>
    <w:basedOn w:val="a"/>
    <w:link w:val="aff4"/>
    <w:uiPriority w:val="99"/>
    <w:semiHidden/>
    <w:unhideWhenUsed/>
    <w:rsid w:val="00F83A6C"/>
    <w:rPr>
      <w:rFonts w:ascii="Tahoma" w:hAnsi="Tahoma"/>
      <w:sz w:val="16"/>
      <w:szCs w:val="16"/>
    </w:rPr>
  </w:style>
  <w:style w:type="character" w:customStyle="1" w:styleId="aff4">
    <w:name w:val="Схема документа Знак"/>
    <w:link w:val="aff3"/>
    <w:uiPriority w:val="99"/>
    <w:semiHidden/>
    <w:rsid w:val="00F83A6C"/>
    <w:rPr>
      <w:rFonts w:ascii="Tahoma" w:hAnsi="Tahoma" w:cs="Tahoma"/>
      <w:sz w:val="16"/>
      <w:szCs w:val="16"/>
      <w:lang w:eastAsia="ar-SA"/>
    </w:rPr>
  </w:style>
  <w:style w:type="paragraph" w:styleId="aff5">
    <w:name w:val="caption"/>
    <w:aliases w:val="Название объекта Знак1,Название объекта Знак Знак,Название объекта Знак Знак Знак Знак Знак Знак,Iacaaiea oaaeeou,Знак21,Знак,Çíàê,Название объекта Знак Знак Знак Знак,Название объекта Знак3,Знак1,Çíà,Ç,Зн,Çí,Название объекта Знак2"/>
    <w:basedOn w:val="a"/>
    <w:next w:val="a"/>
    <w:link w:val="aff6"/>
    <w:autoRedefine/>
    <w:uiPriority w:val="6"/>
    <w:qFormat/>
    <w:locked/>
    <w:rsid w:val="00FD14BF"/>
    <w:pPr>
      <w:keepNext/>
      <w:suppressAutoHyphens w:val="0"/>
      <w:spacing w:before="120"/>
      <w:jc w:val="right"/>
    </w:pPr>
    <w:rPr>
      <w:rFonts w:ascii="Tahoma" w:hAnsi="Tahoma"/>
      <w:b/>
      <w:bCs/>
      <w:i/>
      <w:sz w:val="16"/>
      <w:lang w:eastAsia="ru-RU"/>
    </w:rPr>
  </w:style>
  <w:style w:type="character" w:customStyle="1" w:styleId="aff6">
    <w:name w:val="Название объекта Знак"/>
    <w:aliases w:val="Название объекта Знак1 Знак,Название объекта Знак Знак Знак,Название объекта Знак Знак Знак Знак Знак Знак Знак,Iacaaiea oaaeeou Знак,Знак21 Знак,Знак Знак,Çíàê Знак,Название объекта Знак Знак Знак Знак Знак,Знак1 Знак,Çíà Знак"/>
    <w:basedOn w:val="a0"/>
    <w:link w:val="aff5"/>
    <w:uiPriority w:val="6"/>
    <w:qFormat/>
    <w:rsid w:val="00FD14BF"/>
    <w:rPr>
      <w:rFonts w:ascii="Tahoma" w:hAnsi="Tahoma"/>
      <w:b/>
      <w:bCs/>
      <w:i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13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9226F-8CC0-4EB0-A873-1097BFEDB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1141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"ЦНИИПромзданий"</Company>
  <LinksUpToDate>false</LinksUpToDate>
  <CharactersWithSpaces>7630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Сериков Максим Игоревич</cp:lastModifiedBy>
  <cp:revision>10</cp:revision>
  <cp:lastPrinted>2020-09-04T08:00:00Z</cp:lastPrinted>
  <dcterms:created xsi:type="dcterms:W3CDTF">2020-08-24T09:46:00Z</dcterms:created>
  <dcterms:modified xsi:type="dcterms:W3CDTF">2020-11-13T06:21:00Z</dcterms:modified>
</cp:coreProperties>
</file>